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1E" w:rsidRPr="000B4FD2" w:rsidRDefault="00BC171E" w:rsidP="00BC171E">
      <w:pPr>
        <w:pStyle w:val="5"/>
        <w:ind w:rightChars="22" w:right="53"/>
        <w:rPr>
          <w:sz w:val="28"/>
          <w:szCs w:val="28"/>
        </w:rPr>
      </w:pPr>
      <w:r w:rsidRPr="000B4FD2">
        <w:rPr>
          <w:sz w:val="28"/>
          <w:szCs w:val="28"/>
        </w:rPr>
        <w:t>МИНОБРНАУКИ РОССИИ</w:t>
      </w:r>
    </w:p>
    <w:p w:rsidR="00BC171E" w:rsidRPr="000B4FD2" w:rsidRDefault="00BC171E" w:rsidP="00BC171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BC171E" w:rsidRPr="000B4FD2" w:rsidRDefault="00BC171E" w:rsidP="00BC171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>высшего образования</w:t>
      </w:r>
    </w:p>
    <w:p w:rsidR="00BC171E" w:rsidRPr="000B4FD2" w:rsidRDefault="00BC171E" w:rsidP="00BC171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BC171E" w:rsidRPr="000B4FD2" w:rsidRDefault="00BC171E" w:rsidP="00BC171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 xml:space="preserve">им. </w:t>
      </w:r>
      <w:proofErr w:type="spellStart"/>
      <w:r w:rsidRPr="000B4FD2">
        <w:rPr>
          <w:b/>
          <w:sz w:val="28"/>
          <w:szCs w:val="28"/>
        </w:rPr>
        <w:t>М.Акмуллы</w:t>
      </w:r>
      <w:proofErr w:type="spellEnd"/>
      <w:r w:rsidRPr="000B4FD2">
        <w:rPr>
          <w:b/>
          <w:sz w:val="28"/>
          <w:szCs w:val="28"/>
        </w:rPr>
        <w:t>»</w:t>
      </w:r>
    </w:p>
    <w:p w:rsidR="00BC171E" w:rsidRPr="000B4FD2" w:rsidRDefault="00BC171E" w:rsidP="00BC171E">
      <w:pPr>
        <w:ind w:rightChars="22" w:right="53"/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 xml:space="preserve">(ФГБОУ ВО «БГПУ им. </w:t>
      </w:r>
      <w:proofErr w:type="spellStart"/>
      <w:r w:rsidRPr="000B4FD2">
        <w:rPr>
          <w:b/>
          <w:sz w:val="28"/>
          <w:szCs w:val="28"/>
        </w:rPr>
        <w:t>М.Акмуллы</w:t>
      </w:r>
      <w:proofErr w:type="spellEnd"/>
      <w:r w:rsidRPr="000B4FD2">
        <w:rPr>
          <w:b/>
          <w:sz w:val="28"/>
          <w:szCs w:val="28"/>
        </w:rPr>
        <w:t>»)</w:t>
      </w:r>
    </w:p>
    <w:p w:rsidR="00BC171E" w:rsidRPr="000B4FD2" w:rsidRDefault="00BC171E" w:rsidP="00BC171E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BC171E" w:rsidRPr="000B4FD2" w:rsidRDefault="00BC171E" w:rsidP="00BC171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BC171E" w:rsidRPr="000B4FD2" w:rsidRDefault="00BC171E" w:rsidP="00BC171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BC171E" w:rsidRPr="000B4FD2" w:rsidRDefault="00BC171E" w:rsidP="00BC171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0B4FD2">
        <w:rPr>
          <w:b/>
          <w:sz w:val="28"/>
          <w:szCs w:val="28"/>
        </w:rPr>
        <w:t>Кафедра межкультурной коммуникации и перевода</w:t>
      </w:r>
    </w:p>
    <w:p w:rsidR="00BC171E" w:rsidRPr="000B4FD2" w:rsidRDefault="00BC171E" w:rsidP="00BC171E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BC171E" w:rsidRPr="000B4FD2" w:rsidRDefault="00BC171E" w:rsidP="00BC171E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0B4FD2">
        <w:rPr>
          <w:b/>
          <w:caps/>
          <w:spacing w:val="20"/>
          <w:sz w:val="28"/>
          <w:szCs w:val="28"/>
        </w:rPr>
        <w:t>Протокол</w:t>
      </w:r>
    </w:p>
    <w:p w:rsidR="00BC171E" w:rsidRPr="000B4FD2" w:rsidRDefault="00BC171E" w:rsidP="00BC171E">
      <w:pPr>
        <w:tabs>
          <w:tab w:val="left" w:pos="540"/>
        </w:tabs>
        <w:jc w:val="center"/>
        <w:rPr>
          <w:sz w:val="28"/>
          <w:szCs w:val="28"/>
        </w:rPr>
      </w:pPr>
    </w:p>
    <w:p w:rsidR="00BC171E" w:rsidRPr="000B4FD2" w:rsidRDefault="00BC171E" w:rsidP="00BC171E">
      <w:pPr>
        <w:tabs>
          <w:tab w:val="left" w:pos="540"/>
        </w:tabs>
        <w:rPr>
          <w:sz w:val="28"/>
          <w:szCs w:val="28"/>
        </w:rPr>
      </w:pPr>
      <w:r w:rsidRPr="000B4FD2">
        <w:rPr>
          <w:sz w:val="28"/>
          <w:szCs w:val="28"/>
        </w:rPr>
        <w:t>«</w:t>
      </w:r>
      <w:r w:rsidR="00B63E1B" w:rsidRPr="000B4FD2">
        <w:rPr>
          <w:sz w:val="28"/>
          <w:szCs w:val="28"/>
        </w:rPr>
        <w:t>24</w:t>
      </w:r>
      <w:r w:rsidRPr="000B4FD2">
        <w:rPr>
          <w:sz w:val="28"/>
          <w:szCs w:val="28"/>
        </w:rPr>
        <w:t>» января 201</w:t>
      </w:r>
      <w:r w:rsidR="00B63E1B" w:rsidRPr="000B4FD2">
        <w:rPr>
          <w:sz w:val="28"/>
          <w:szCs w:val="28"/>
        </w:rPr>
        <w:t>9</w:t>
      </w:r>
      <w:r w:rsidRPr="000B4FD2">
        <w:rPr>
          <w:sz w:val="28"/>
          <w:szCs w:val="28"/>
        </w:rPr>
        <w:t xml:space="preserve"> г.                                                                                          № </w:t>
      </w:r>
      <w:r w:rsidR="004E6DBA">
        <w:rPr>
          <w:sz w:val="28"/>
          <w:szCs w:val="28"/>
        </w:rPr>
        <w:t>5</w:t>
      </w:r>
    </w:p>
    <w:p w:rsidR="00BC171E" w:rsidRPr="000B4FD2" w:rsidRDefault="00BC171E" w:rsidP="00BC171E">
      <w:pPr>
        <w:tabs>
          <w:tab w:val="left" w:pos="540"/>
        </w:tabs>
        <w:jc w:val="center"/>
        <w:rPr>
          <w:sz w:val="28"/>
          <w:szCs w:val="28"/>
        </w:rPr>
      </w:pPr>
      <w:r w:rsidRPr="000B4FD2">
        <w:rPr>
          <w:sz w:val="28"/>
          <w:szCs w:val="28"/>
        </w:rPr>
        <w:t>г. Уфа</w:t>
      </w:r>
    </w:p>
    <w:p w:rsidR="00BC171E" w:rsidRPr="000B4FD2" w:rsidRDefault="00BC171E" w:rsidP="00BC171E">
      <w:pPr>
        <w:tabs>
          <w:tab w:val="left" w:pos="540"/>
        </w:tabs>
        <w:jc w:val="both"/>
        <w:rPr>
          <w:sz w:val="28"/>
          <w:szCs w:val="28"/>
        </w:rPr>
      </w:pPr>
      <w:r w:rsidRPr="000B4FD2">
        <w:rPr>
          <w:sz w:val="28"/>
          <w:szCs w:val="28"/>
        </w:rPr>
        <w:t xml:space="preserve"> </w:t>
      </w:r>
    </w:p>
    <w:p w:rsidR="00BC171E" w:rsidRPr="000B4FD2" w:rsidRDefault="00BC171E" w:rsidP="00BC171E">
      <w:pPr>
        <w:tabs>
          <w:tab w:val="left" w:pos="540"/>
        </w:tabs>
        <w:jc w:val="both"/>
        <w:rPr>
          <w:sz w:val="28"/>
          <w:szCs w:val="28"/>
        </w:rPr>
      </w:pPr>
      <w:r w:rsidRPr="000B4FD2">
        <w:rPr>
          <w:sz w:val="28"/>
          <w:szCs w:val="28"/>
        </w:rPr>
        <w:t>Председатель – Шабанов О.А.</w:t>
      </w:r>
    </w:p>
    <w:p w:rsidR="00BC171E" w:rsidRPr="000B4FD2" w:rsidRDefault="00BC171E" w:rsidP="00BC171E">
      <w:pPr>
        <w:tabs>
          <w:tab w:val="left" w:pos="540"/>
        </w:tabs>
        <w:jc w:val="both"/>
        <w:rPr>
          <w:sz w:val="28"/>
          <w:szCs w:val="28"/>
        </w:rPr>
      </w:pPr>
    </w:p>
    <w:p w:rsidR="00BC171E" w:rsidRPr="000B4FD2" w:rsidRDefault="00B63E1B" w:rsidP="00BC171E">
      <w:pPr>
        <w:tabs>
          <w:tab w:val="left" w:pos="540"/>
        </w:tabs>
        <w:jc w:val="both"/>
        <w:rPr>
          <w:sz w:val="28"/>
          <w:szCs w:val="28"/>
        </w:rPr>
      </w:pPr>
      <w:r w:rsidRPr="000B4FD2">
        <w:rPr>
          <w:sz w:val="28"/>
          <w:szCs w:val="28"/>
        </w:rPr>
        <w:t>Секретарь – Валиева Д.Р.</w:t>
      </w:r>
      <w:r w:rsidR="00BC171E" w:rsidRPr="000B4FD2">
        <w:rPr>
          <w:sz w:val="28"/>
          <w:szCs w:val="28"/>
        </w:rPr>
        <w:t>+</w:t>
      </w:r>
    </w:p>
    <w:p w:rsidR="00BC171E" w:rsidRPr="000B4FD2" w:rsidRDefault="00BC171E" w:rsidP="00BC171E">
      <w:pPr>
        <w:tabs>
          <w:tab w:val="left" w:pos="540"/>
        </w:tabs>
        <w:jc w:val="both"/>
        <w:rPr>
          <w:sz w:val="28"/>
          <w:szCs w:val="28"/>
        </w:rPr>
      </w:pPr>
    </w:p>
    <w:p w:rsidR="00BC171E" w:rsidRPr="004E6DBA" w:rsidRDefault="00BC171E" w:rsidP="00BC171E">
      <w:pPr>
        <w:pStyle w:val="21"/>
        <w:tabs>
          <w:tab w:val="left" w:pos="540"/>
        </w:tabs>
        <w:rPr>
          <w:szCs w:val="28"/>
        </w:rPr>
      </w:pPr>
      <w:r w:rsidRPr="000B4FD2">
        <w:rPr>
          <w:szCs w:val="28"/>
          <w:u w:val="single"/>
        </w:rPr>
        <w:t>Присутствовали</w:t>
      </w:r>
      <w:r w:rsidRPr="000B4FD2">
        <w:rPr>
          <w:szCs w:val="28"/>
        </w:rPr>
        <w:t xml:space="preserve">: Волкова Н.В., Семенова П.В., Мартинович Е.А., </w:t>
      </w:r>
      <w:proofErr w:type="spellStart"/>
      <w:r w:rsidRPr="000B4FD2">
        <w:rPr>
          <w:szCs w:val="28"/>
        </w:rPr>
        <w:t>Евпак</w:t>
      </w:r>
      <w:proofErr w:type="spellEnd"/>
      <w:r w:rsidRPr="000B4FD2">
        <w:rPr>
          <w:szCs w:val="28"/>
        </w:rPr>
        <w:t xml:space="preserve"> </w:t>
      </w:r>
      <w:r w:rsidRPr="004E6DBA">
        <w:rPr>
          <w:szCs w:val="28"/>
        </w:rPr>
        <w:t xml:space="preserve">М.Ю., Губайдуллина А.Г., </w:t>
      </w:r>
      <w:proofErr w:type="spellStart"/>
      <w:r w:rsidRPr="004E6DBA">
        <w:rPr>
          <w:szCs w:val="28"/>
        </w:rPr>
        <w:t>Садриева</w:t>
      </w:r>
      <w:proofErr w:type="spellEnd"/>
      <w:r w:rsidRPr="004E6DBA">
        <w:rPr>
          <w:szCs w:val="28"/>
        </w:rPr>
        <w:t xml:space="preserve"> Г.С., Шабанова Т.Д.</w:t>
      </w:r>
      <w:r w:rsidR="00B63E1B" w:rsidRPr="004E6DBA">
        <w:rPr>
          <w:szCs w:val="28"/>
        </w:rPr>
        <w:t xml:space="preserve">, Дудочкина О.Г., </w:t>
      </w:r>
      <w:r w:rsidRPr="004E6DBA">
        <w:rPr>
          <w:szCs w:val="28"/>
        </w:rPr>
        <w:t>Оботнина Е.В., Юсупова Ю.</w:t>
      </w:r>
      <w:r w:rsidR="00B63E1B" w:rsidRPr="004E6DBA">
        <w:rPr>
          <w:szCs w:val="28"/>
        </w:rPr>
        <w:t>Р.</w:t>
      </w:r>
      <w:r w:rsidR="00E73164" w:rsidRPr="004E6DBA">
        <w:rPr>
          <w:szCs w:val="28"/>
        </w:rPr>
        <w:t>, Солуянова О.А., Каримова Л.Н..</w:t>
      </w:r>
    </w:p>
    <w:p w:rsidR="00BC171E" w:rsidRPr="004E6DBA" w:rsidRDefault="00BC171E" w:rsidP="00BC171E">
      <w:pPr>
        <w:pStyle w:val="21"/>
        <w:tabs>
          <w:tab w:val="left" w:pos="540"/>
        </w:tabs>
        <w:rPr>
          <w:szCs w:val="28"/>
        </w:rPr>
      </w:pPr>
    </w:p>
    <w:p w:rsidR="00BC171E" w:rsidRPr="004E6DBA" w:rsidRDefault="00BC171E" w:rsidP="00BC171E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4E6DBA">
        <w:rPr>
          <w:szCs w:val="28"/>
        </w:rPr>
        <w:t>Отсутствовали: нет</w:t>
      </w:r>
    </w:p>
    <w:p w:rsidR="00BC171E" w:rsidRPr="004E6DBA" w:rsidRDefault="00BC171E" w:rsidP="00BC171E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BC171E" w:rsidRPr="004E6DBA" w:rsidRDefault="00BC171E" w:rsidP="00BC171E">
      <w:pPr>
        <w:pStyle w:val="21"/>
        <w:tabs>
          <w:tab w:val="left" w:pos="540"/>
        </w:tabs>
        <w:rPr>
          <w:szCs w:val="28"/>
        </w:rPr>
      </w:pPr>
    </w:p>
    <w:p w:rsidR="00BC171E" w:rsidRPr="004E6DBA" w:rsidRDefault="00BC171E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Повестка дня:</w:t>
      </w:r>
    </w:p>
    <w:p w:rsidR="00BC171E" w:rsidRPr="004E6DBA" w:rsidRDefault="00BC171E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1. О промежуточной аттестации</w:t>
      </w:r>
      <w:r w:rsidR="0019797D" w:rsidRPr="004E6DBA">
        <w:rPr>
          <w:sz w:val="28"/>
          <w:szCs w:val="28"/>
        </w:rPr>
        <w:t xml:space="preserve"> аспирантов;</w:t>
      </w:r>
    </w:p>
    <w:p w:rsidR="00BC171E" w:rsidRPr="004E6DBA" w:rsidRDefault="00BC171E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2. О публикационной активности</w:t>
      </w:r>
      <w:r w:rsidR="0019797D" w:rsidRPr="004E6DBA">
        <w:rPr>
          <w:sz w:val="28"/>
          <w:szCs w:val="28"/>
        </w:rPr>
        <w:t>;</w:t>
      </w:r>
    </w:p>
    <w:p w:rsidR="00602C85" w:rsidRPr="004E6DBA" w:rsidRDefault="00602C85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3. О </w:t>
      </w:r>
      <w:proofErr w:type="gramStart"/>
      <w:r w:rsidRPr="004E6DBA">
        <w:rPr>
          <w:sz w:val="28"/>
          <w:szCs w:val="28"/>
        </w:rPr>
        <w:t>СОЦ</w:t>
      </w:r>
      <w:proofErr w:type="gramEnd"/>
      <w:r w:rsidRPr="004E6DBA">
        <w:rPr>
          <w:sz w:val="28"/>
          <w:szCs w:val="28"/>
        </w:rPr>
        <w:t xml:space="preserve"> Салихово</w:t>
      </w:r>
      <w:r w:rsidR="0019797D" w:rsidRPr="004E6DBA">
        <w:rPr>
          <w:sz w:val="28"/>
          <w:szCs w:val="28"/>
        </w:rPr>
        <w:t>;</w:t>
      </w:r>
    </w:p>
    <w:p w:rsidR="00B63E1B" w:rsidRPr="004E6DBA" w:rsidRDefault="00B63E1B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4. О назначении экспертов по диссертации</w:t>
      </w:r>
      <w:r w:rsidR="0019797D" w:rsidRPr="004E6DBA">
        <w:rPr>
          <w:sz w:val="28"/>
          <w:szCs w:val="28"/>
        </w:rPr>
        <w:t xml:space="preserve"> </w:t>
      </w:r>
      <w:proofErr w:type="spellStart"/>
      <w:r w:rsidR="0019797D" w:rsidRPr="004E6DBA">
        <w:rPr>
          <w:sz w:val="28"/>
          <w:szCs w:val="28"/>
        </w:rPr>
        <w:t>Батыровой</w:t>
      </w:r>
      <w:proofErr w:type="spellEnd"/>
      <w:r w:rsidR="0019797D" w:rsidRPr="004E6DBA">
        <w:rPr>
          <w:sz w:val="28"/>
          <w:szCs w:val="28"/>
        </w:rPr>
        <w:t xml:space="preserve"> З.Р.;</w:t>
      </w:r>
    </w:p>
    <w:p w:rsidR="00BC171E" w:rsidRPr="004E6DBA" w:rsidRDefault="00B63E1B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5</w:t>
      </w:r>
      <w:r w:rsidR="00BC171E" w:rsidRPr="004E6DBA">
        <w:rPr>
          <w:sz w:val="28"/>
          <w:szCs w:val="28"/>
        </w:rPr>
        <w:t>. Итоги ГЭК магистрантов заочного отделения</w:t>
      </w:r>
      <w:r w:rsidR="0019797D" w:rsidRPr="004E6DBA">
        <w:rPr>
          <w:sz w:val="28"/>
          <w:szCs w:val="28"/>
        </w:rPr>
        <w:t>;</w:t>
      </w:r>
    </w:p>
    <w:p w:rsidR="00F52742" w:rsidRPr="004E6DBA" w:rsidRDefault="00F8490C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6</w:t>
      </w:r>
      <w:r w:rsidR="00F52742" w:rsidRPr="004E6DBA">
        <w:rPr>
          <w:sz w:val="28"/>
          <w:szCs w:val="28"/>
        </w:rPr>
        <w:t>. Об утверждении технологических карт на весенний семестр 2018-2019 учебного года.</w:t>
      </w:r>
    </w:p>
    <w:p w:rsidR="00B63E1B" w:rsidRPr="004E6DBA" w:rsidRDefault="00B63E1B" w:rsidP="00BC171E">
      <w:pPr>
        <w:jc w:val="both"/>
        <w:rPr>
          <w:sz w:val="28"/>
          <w:szCs w:val="28"/>
        </w:rPr>
      </w:pPr>
    </w:p>
    <w:p w:rsidR="00BC171E" w:rsidRPr="004E6DBA" w:rsidRDefault="00F8490C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1) </w:t>
      </w:r>
      <w:r w:rsidR="00BC171E" w:rsidRPr="004E6DBA">
        <w:rPr>
          <w:sz w:val="28"/>
          <w:szCs w:val="28"/>
        </w:rPr>
        <w:t>СЛУШАЛИ: Т.Д. Шабанов</w:t>
      </w:r>
      <w:r w:rsidR="00E73164" w:rsidRPr="004E6DBA">
        <w:rPr>
          <w:sz w:val="28"/>
          <w:szCs w:val="28"/>
        </w:rPr>
        <w:t>а: Предлагаю ознакомиться с</w:t>
      </w:r>
      <w:r w:rsidR="00BC171E" w:rsidRPr="004E6DBA">
        <w:rPr>
          <w:sz w:val="28"/>
          <w:szCs w:val="28"/>
        </w:rPr>
        <w:t xml:space="preserve"> отчетами аспирантов кафедры межкуль</w:t>
      </w:r>
      <w:r w:rsidR="00E73164" w:rsidRPr="004E6DBA">
        <w:rPr>
          <w:sz w:val="28"/>
          <w:szCs w:val="28"/>
        </w:rPr>
        <w:t>турной коммуникации и перевода Х.</w:t>
      </w:r>
      <w:r w:rsidR="00BC171E" w:rsidRPr="004E6DBA">
        <w:rPr>
          <w:sz w:val="28"/>
          <w:szCs w:val="28"/>
        </w:rPr>
        <w:t xml:space="preserve"> </w:t>
      </w:r>
      <w:proofErr w:type="spellStart"/>
      <w:r w:rsidR="00E73164" w:rsidRPr="004E6DBA">
        <w:rPr>
          <w:sz w:val="28"/>
          <w:szCs w:val="28"/>
        </w:rPr>
        <w:t>Шарифзода</w:t>
      </w:r>
      <w:proofErr w:type="spellEnd"/>
      <w:r w:rsidR="00E73164" w:rsidRPr="004E6DBA">
        <w:rPr>
          <w:sz w:val="28"/>
          <w:szCs w:val="28"/>
        </w:rPr>
        <w:t xml:space="preserve">, </w:t>
      </w:r>
      <w:r w:rsidR="00BC171E" w:rsidRPr="004E6DBA">
        <w:rPr>
          <w:sz w:val="28"/>
          <w:szCs w:val="28"/>
        </w:rPr>
        <w:t xml:space="preserve">А.С. </w:t>
      </w:r>
      <w:proofErr w:type="spellStart"/>
      <w:r w:rsidR="00BC171E" w:rsidRPr="004E6DBA">
        <w:rPr>
          <w:sz w:val="28"/>
          <w:szCs w:val="28"/>
        </w:rPr>
        <w:t>Даутовой</w:t>
      </w:r>
      <w:proofErr w:type="spellEnd"/>
      <w:r w:rsidR="00E73164" w:rsidRPr="004E6DBA">
        <w:rPr>
          <w:sz w:val="28"/>
          <w:szCs w:val="28"/>
        </w:rPr>
        <w:t xml:space="preserve">, Э.М. </w:t>
      </w:r>
      <w:proofErr w:type="spellStart"/>
      <w:r w:rsidR="00E73164" w:rsidRPr="004E6DBA">
        <w:rPr>
          <w:sz w:val="28"/>
          <w:szCs w:val="28"/>
        </w:rPr>
        <w:t>Гималова</w:t>
      </w:r>
      <w:proofErr w:type="spellEnd"/>
      <w:r w:rsidR="00E73164" w:rsidRPr="004E6DBA">
        <w:rPr>
          <w:sz w:val="28"/>
          <w:szCs w:val="28"/>
        </w:rPr>
        <w:t xml:space="preserve">, </w:t>
      </w:r>
      <w:proofErr w:type="spellStart"/>
      <w:r w:rsidR="00E73164" w:rsidRPr="004E6DBA">
        <w:rPr>
          <w:sz w:val="28"/>
          <w:szCs w:val="28"/>
        </w:rPr>
        <w:t>Саубанова</w:t>
      </w:r>
      <w:proofErr w:type="spellEnd"/>
      <w:r w:rsidR="00E73164" w:rsidRPr="004E6DBA">
        <w:rPr>
          <w:sz w:val="28"/>
          <w:szCs w:val="28"/>
        </w:rPr>
        <w:t xml:space="preserve"> Л.А. </w:t>
      </w:r>
      <w:r w:rsidR="00BC171E" w:rsidRPr="004E6DBA">
        <w:rPr>
          <w:sz w:val="28"/>
          <w:szCs w:val="28"/>
        </w:rPr>
        <w:t xml:space="preserve"> за прошедший семестр.</w:t>
      </w:r>
    </w:p>
    <w:p w:rsidR="00DB2BDE" w:rsidRPr="004E6DBA" w:rsidRDefault="00BC171E" w:rsidP="00DB2BD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ВЫСТУПИЛИ: </w:t>
      </w:r>
      <w:proofErr w:type="spellStart"/>
      <w:r w:rsidR="00DB2BDE" w:rsidRPr="004E6DBA">
        <w:rPr>
          <w:sz w:val="28"/>
          <w:szCs w:val="28"/>
        </w:rPr>
        <w:t>Даутовой</w:t>
      </w:r>
      <w:proofErr w:type="spellEnd"/>
      <w:r w:rsidR="00DB2BDE" w:rsidRPr="004E6DBA">
        <w:rPr>
          <w:sz w:val="28"/>
          <w:szCs w:val="28"/>
        </w:rPr>
        <w:t xml:space="preserve"> А.С. о выполнении индивидуального плана подготовки аспиранта за 1 семестр 2018–2019 учебный год. В отчете отражены следующие итоги:</w:t>
      </w:r>
    </w:p>
    <w:p w:rsidR="00DB2BDE" w:rsidRPr="004E6DBA" w:rsidRDefault="00DB2BDE" w:rsidP="00DB2BDE">
      <w:pPr>
        <w:ind w:firstLine="709"/>
        <w:jc w:val="both"/>
        <w:rPr>
          <w:sz w:val="28"/>
          <w:szCs w:val="28"/>
        </w:rPr>
      </w:pPr>
      <w:r w:rsidRPr="004E6DBA">
        <w:rPr>
          <w:i/>
          <w:sz w:val="28"/>
          <w:szCs w:val="28"/>
        </w:rPr>
        <w:t xml:space="preserve">Количество публикаций за отчетный период </w:t>
      </w:r>
      <w:r w:rsidRPr="004E6DBA">
        <w:rPr>
          <w:sz w:val="28"/>
          <w:szCs w:val="28"/>
        </w:rPr>
        <w:t xml:space="preserve"> – 1 статья.</w:t>
      </w:r>
    </w:p>
    <w:p w:rsidR="00DB2BDE" w:rsidRPr="004E6DBA" w:rsidRDefault="00DB2BDE" w:rsidP="00DB2BDE">
      <w:pPr>
        <w:widowControl w:val="0"/>
        <w:autoSpaceDE w:val="0"/>
        <w:spacing w:line="100" w:lineRule="atLeast"/>
        <w:jc w:val="both"/>
        <w:rPr>
          <w:b/>
          <w:bCs/>
          <w:sz w:val="28"/>
          <w:szCs w:val="28"/>
          <w:u w:val="single"/>
        </w:rPr>
      </w:pPr>
      <w:r w:rsidRPr="004E6DBA">
        <w:rPr>
          <w:sz w:val="28"/>
          <w:szCs w:val="28"/>
        </w:rPr>
        <w:lastRenderedPageBreak/>
        <w:t xml:space="preserve">- Статья РИНЦ. «Соотношение денотата предиката с осью времени как фактор модуляции лексического значения (на материале английского глагола </w:t>
      </w:r>
      <w:r w:rsidRPr="004E6DBA">
        <w:rPr>
          <w:sz w:val="28"/>
          <w:szCs w:val="28"/>
          <w:lang w:val="en-US"/>
        </w:rPr>
        <w:t>depart</w:t>
      </w:r>
      <w:r w:rsidRPr="004E6DBA">
        <w:rPr>
          <w:sz w:val="28"/>
          <w:szCs w:val="28"/>
        </w:rPr>
        <w:t>)» // «Методология современных семантических исследований в развитии и перспективе»: коллективная монография. - Москва, 2018. – С. 75-81. (</w:t>
      </w:r>
      <w:proofErr w:type="spellStart"/>
      <w:proofErr w:type="gramStart"/>
      <w:r w:rsidRPr="004E6DBA">
        <w:rPr>
          <w:sz w:val="28"/>
          <w:szCs w:val="28"/>
        </w:rPr>
        <w:t>скан-копии</w:t>
      </w:r>
      <w:proofErr w:type="spellEnd"/>
      <w:proofErr w:type="gramEnd"/>
      <w:r w:rsidRPr="004E6DBA">
        <w:rPr>
          <w:sz w:val="28"/>
          <w:szCs w:val="28"/>
        </w:rPr>
        <w:t xml:space="preserve"> в </w:t>
      </w:r>
      <w:proofErr w:type="spellStart"/>
      <w:r w:rsidRPr="004E6DBA">
        <w:rPr>
          <w:sz w:val="28"/>
          <w:szCs w:val="28"/>
        </w:rPr>
        <w:t>Word</w:t>
      </w:r>
      <w:proofErr w:type="spellEnd"/>
      <w:r w:rsidRPr="004E6DBA">
        <w:rPr>
          <w:sz w:val="28"/>
          <w:szCs w:val="28"/>
        </w:rPr>
        <w:t xml:space="preserve"> «Скан-копия статьи, Москва, окт.2018»). </w:t>
      </w:r>
      <w:r w:rsidRPr="004E6DBA">
        <w:rPr>
          <w:b/>
          <w:bCs/>
          <w:sz w:val="28"/>
          <w:szCs w:val="28"/>
          <w:u w:val="single"/>
        </w:rPr>
        <w:t xml:space="preserve"> 2 ЗЕТ.</w:t>
      </w:r>
    </w:p>
    <w:p w:rsidR="00DB2BDE" w:rsidRPr="004E6DBA" w:rsidRDefault="00DB2BDE" w:rsidP="00DB2BDE">
      <w:pPr>
        <w:pStyle w:val="a3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6DBA">
        <w:rPr>
          <w:rFonts w:ascii="Times New Roman" w:hAnsi="Times New Roman" w:cs="Times New Roman"/>
          <w:i/>
          <w:iCs/>
          <w:sz w:val="28"/>
          <w:szCs w:val="28"/>
        </w:rPr>
        <w:t>Результаты исследования апробированы на конференциях и семинарах:</w:t>
      </w:r>
    </w:p>
    <w:p w:rsidR="00DB2BDE" w:rsidRPr="004E6DBA" w:rsidRDefault="00DB2BDE" w:rsidP="00DB2BDE">
      <w:pPr>
        <w:pStyle w:val="a3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6DBA">
        <w:rPr>
          <w:rFonts w:ascii="Times New Roman" w:hAnsi="Times New Roman" w:cs="Times New Roman"/>
          <w:sz w:val="28"/>
          <w:szCs w:val="28"/>
        </w:rPr>
        <w:t>- Международная научно-практическая конференция, посвященная памяти О.Н. Селиверстовой «Методология современных семантических исследований в развитии и перспективе». - Москва, 17-18 октября, 2018 г. - ИЯ РАН, МГПУ.</w:t>
      </w:r>
      <w:r w:rsidRPr="004E6DB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 ЗЕТ.</w:t>
      </w:r>
    </w:p>
    <w:p w:rsidR="00DB2BDE" w:rsidRPr="004E6DBA" w:rsidRDefault="00DB2BDE" w:rsidP="00DB2BDE">
      <w:pPr>
        <w:ind w:firstLine="709"/>
        <w:jc w:val="both"/>
        <w:rPr>
          <w:sz w:val="28"/>
          <w:szCs w:val="28"/>
        </w:rPr>
      </w:pPr>
      <w:r w:rsidRPr="004E6DBA">
        <w:rPr>
          <w:i/>
          <w:sz w:val="28"/>
          <w:szCs w:val="28"/>
        </w:rPr>
        <w:t>Работа над текстом кандидатской диссертации</w:t>
      </w:r>
      <w:r w:rsidRPr="004E6DBA">
        <w:rPr>
          <w:sz w:val="28"/>
          <w:szCs w:val="28"/>
        </w:rPr>
        <w:t>:</w:t>
      </w:r>
    </w:p>
    <w:p w:rsidR="00DB2BDE" w:rsidRPr="004E6DBA" w:rsidRDefault="00DB2BDE" w:rsidP="00DB2BDE">
      <w:pPr>
        <w:jc w:val="both"/>
        <w:rPr>
          <w:b/>
          <w:bCs/>
          <w:sz w:val="28"/>
          <w:szCs w:val="28"/>
          <w:u w:val="single"/>
        </w:rPr>
      </w:pPr>
      <w:r w:rsidRPr="004E6DBA">
        <w:rPr>
          <w:sz w:val="28"/>
          <w:szCs w:val="28"/>
        </w:rPr>
        <w:tab/>
        <w:t xml:space="preserve">Индивидуальный план работы и тема диссертации утверждены в нормативный срок. Определены объект и предмет исследования. </w:t>
      </w:r>
      <w:r w:rsidRPr="004E6DBA">
        <w:rPr>
          <w:color w:val="000000"/>
          <w:sz w:val="28"/>
          <w:szCs w:val="28"/>
        </w:rPr>
        <w:t>Работа по выполнению теоретической части исследования: и</w:t>
      </w:r>
      <w:r w:rsidRPr="004E6DBA">
        <w:rPr>
          <w:sz w:val="28"/>
          <w:szCs w:val="28"/>
        </w:rPr>
        <w:t xml:space="preserve">зучение реферативных журналов по общему языкознанию; изучение теоретических трудов по когнитивистике, теории метафоры, метонимии, семантическому типу предиката. Сбор </w:t>
      </w:r>
      <w:r w:rsidRPr="004E6DBA">
        <w:rPr>
          <w:color w:val="000000"/>
          <w:sz w:val="28"/>
          <w:szCs w:val="28"/>
        </w:rPr>
        <w:t xml:space="preserve">и анализ фактического материала по теме исследования. </w:t>
      </w:r>
      <w:r w:rsidRPr="004E6DBA">
        <w:rPr>
          <w:sz w:val="28"/>
          <w:szCs w:val="28"/>
        </w:rPr>
        <w:t>Работа над текстом  диссертации.</w:t>
      </w:r>
      <w:r w:rsidRPr="004E6DBA">
        <w:rPr>
          <w:b/>
          <w:bCs/>
          <w:sz w:val="28"/>
          <w:szCs w:val="28"/>
          <w:u w:val="single"/>
        </w:rPr>
        <w:t xml:space="preserve"> 3,5 ЗЕТ.</w:t>
      </w:r>
    </w:p>
    <w:p w:rsidR="00DB2BDE" w:rsidRPr="004E6DBA" w:rsidRDefault="00DB2BDE" w:rsidP="00DB2BDE">
      <w:pPr>
        <w:ind w:firstLine="709"/>
        <w:jc w:val="both"/>
        <w:rPr>
          <w:b/>
          <w:bCs/>
          <w:i/>
          <w:sz w:val="28"/>
          <w:szCs w:val="28"/>
          <w:u w:val="single"/>
        </w:rPr>
      </w:pPr>
      <w:r w:rsidRPr="004E6DBA">
        <w:rPr>
          <w:b/>
          <w:bCs/>
          <w:i/>
          <w:sz w:val="28"/>
          <w:szCs w:val="28"/>
          <w:u w:val="single"/>
        </w:rPr>
        <w:t>Другие виды НИР</w:t>
      </w:r>
    </w:p>
    <w:p w:rsidR="00DB2BDE" w:rsidRPr="004E6DBA" w:rsidRDefault="00DB2BDE" w:rsidP="00DB2BDE">
      <w:pPr>
        <w:ind w:firstLine="709"/>
        <w:jc w:val="both"/>
        <w:rPr>
          <w:i/>
          <w:sz w:val="28"/>
          <w:szCs w:val="28"/>
        </w:rPr>
      </w:pPr>
      <w:r w:rsidRPr="004E6DBA">
        <w:rPr>
          <w:b/>
          <w:bCs/>
          <w:i/>
          <w:sz w:val="28"/>
          <w:szCs w:val="28"/>
          <w:u w:val="single"/>
        </w:rPr>
        <w:t xml:space="preserve">Курс повышения научно-педагогической квалификации в рамках международной конференции, организованной Институтом иностранных языков ГАОУ </w:t>
      </w:r>
      <w:proofErr w:type="gramStart"/>
      <w:r w:rsidRPr="004E6DBA">
        <w:rPr>
          <w:b/>
          <w:bCs/>
          <w:i/>
          <w:sz w:val="28"/>
          <w:szCs w:val="28"/>
          <w:u w:val="single"/>
        </w:rPr>
        <w:t>ВО</w:t>
      </w:r>
      <w:proofErr w:type="gramEnd"/>
      <w:r w:rsidRPr="004E6DBA">
        <w:rPr>
          <w:b/>
          <w:bCs/>
          <w:i/>
          <w:sz w:val="28"/>
          <w:szCs w:val="28"/>
          <w:u w:val="single"/>
        </w:rPr>
        <w:t xml:space="preserve"> «Московский городской педагогический университет», 17-18 октября 2018 г., 36 академических часов. </w:t>
      </w:r>
    </w:p>
    <w:p w:rsidR="00DB2BDE" w:rsidRPr="004E6DBA" w:rsidRDefault="00DB2BDE" w:rsidP="00DB2BDE">
      <w:pPr>
        <w:numPr>
          <w:ilvl w:val="0"/>
          <w:numId w:val="5"/>
        </w:numPr>
        <w:suppressAutoHyphens/>
        <w:ind w:left="0" w:firstLine="709"/>
        <w:jc w:val="both"/>
        <w:rPr>
          <w:sz w:val="28"/>
          <w:szCs w:val="28"/>
        </w:rPr>
      </w:pPr>
      <w:r w:rsidRPr="004E6DBA">
        <w:rPr>
          <w:i/>
          <w:sz w:val="28"/>
          <w:szCs w:val="28"/>
        </w:rPr>
        <w:t xml:space="preserve">Выполнение учебного плана по дисциплинам образовательной подготовки: </w:t>
      </w:r>
    </w:p>
    <w:p w:rsidR="00DB2BDE" w:rsidRPr="004E6DBA" w:rsidRDefault="00DB2BDE" w:rsidP="00DB2BDE">
      <w:pPr>
        <w:ind w:firstLine="709"/>
        <w:jc w:val="both"/>
        <w:rPr>
          <w:sz w:val="28"/>
          <w:szCs w:val="28"/>
        </w:rPr>
      </w:pPr>
      <w:r w:rsidRPr="004E6DBA">
        <w:rPr>
          <w:sz w:val="28"/>
          <w:szCs w:val="28"/>
        </w:rPr>
        <w:t>Прослушаны курсы и сдан зачет по дисциплине: применение информационных технологий в гуманитарных исследованиях (3 ЗЭТ). Кандидатские экзамены согласно учебному плану запланированы на 22.06.2017 г. (история и философия науки — 2 ЗЭТ), 27.06.2017 г. (иностранный язык — 2,5 ЗЭТ).</w:t>
      </w:r>
      <w:r w:rsidRPr="004E6DBA">
        <w:rPr>
          <w:b/>
          <w:bCs/>
          <w:sz w:val="28"/>
          <w:szCs w:val="28"/>
          <w:u w:val="single"/>
        </w:rPr>
        <w:t>7,5 ЗЕТ.</w:t>
      </w:r>
    </w:p>
    <w:p w:rsidR="00DB2BDE" w:rsidRPr="004E6DBA" w:rsidRDefault="00DB2BDE" w:rsidP="00DB2BDE">
      <w:pPr>
        <w:ind w:firstLine="709"/>
        <w:jc w:val="both"/>
        <w:rPr>
          <w:sz w:val="28"/>
          <w:szCs w:val="28"/>
        </w:rPr>
      </w:pPr>
    </w:p>
    <w:p w:rsidR="00DB2BDE" w:rsidRPr="004E6DBA" w:rsidRDefault="00DB2BDE" w:rsidP="00DB2BDE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4E6DBA">
        <w:rPr>
          <w:b/>
          <w:bCs/>
          <w:sz w:val="28"/>
          <w:szCs w:val="28"/>
          <w:u w:val="single"/>
        </w:rPr>
        <w:t>Итого за 2 семестр 2016-2017 учебный год выполнено 15 ЗЭТ.</w:t>
      </w:r>
    </w:p>
    <w:p w:rsidR="00DB2BDE" w:rsidRPr="004E6DBA" w:rsidRDefault="00DB2BDE" w:rsidP="00DB2BDE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DB2BDE" w:rsidRPr="004E6DBA" w:rsidRDefault="00DB2BDE" w:rsidP="00DB2BDE">
      <w:pPr>
        <w:ind w:firstLine="709"/>
        <w:jc w:val="both"/>
        <w:rPr>
          <w:sz w:val="28"/>
          <w:szCs w:val="28"/>
        </w:rPr>
      </w:pPr>
    </w:p>
    <w:p w:rsidR="00DB2BDE" w:rsidRPr="004E6DBA" w:rsidRDefault="00DB2BDE" w:rsidP="00DB2BDE">
      <w:pPr>
        <w:spacing w:after="120"/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ВЫСТУПИЛИ: </w:t>
      </w:r>
      <w:r w:rsidR="004337D4" w:rsidRPr="004E6DBA">
        <w:rPr>
          <w:sz w:val="28"/>
          <w:szCs w:val="28"/>
        </w:rPr>
        <w:t xml:space="preserve">Шабанова Т.Д.: </w:t>
      </w:r>
      <w:proofErr w:type="spellStart"/>
      <w:r w:rsidR="004337D4" w:rsidRPr="004E6DBA">
        <w:rPr>
          <w:sz w:val="28"/>
          <w:szCs w:val="28"/>
        </w:rPr>
        <w:t>Даутова</w:t>
      </w:r>
      <w:proofErr w:type="spellEnd"/>
      <w:r w:rsidR="004337D4" w:rsidRPr="004E6DBA">
        <w:rPr>
          <w:sz w:val="28"/>
          <w:szCs w:val="28"/>
        </w:rPr>
        <w:t xml:space="preserve"> А.С. </w:t>
      </w:r>
      <w:r w:rsidRPr="004E6DBA">
        <w:rPr>
          <w:sz w:val="28"/>
          <w:szCs w:val="28"/>
        </w:rPr>
        <w:t xml:space="preserve">провела работу по сбору фактического материала, был проанализирован материал и сформулирована гипотеза.  </w:t>
      </w:r>
      <w:proofErr w:type="gramStart"/>
      <w:r w:rsidRPr="004E6DBA">
        <w:rPr>
          <w:sz w:val="28"/>
          <w:szCs w:val="28"/>
        </w:rPr>
        <w:t>Аспирантом проводилась активная работа по написанию статей, которые были апробированы на региональной и международной конференциях.</w:t>
      </w:r>
      <w:proofErr w:type="gramEnd"/>
      <w:r w:rsidRPr="004E6DBA">
        <w:rPr>
          <w:sz w:val="28"/>
          <w:szCs w:val="28"/>
        </w:rPr>
        <w:t xml:space="preserve">   На следующий год планируется провести экспериментальную  работу диссертационного исследования, поэтому я рекомендую аттестовать </w:t>
      </w:r>
      <w:proofErr w:type="spellStart"/>
      <w:r w:rsidRPr="004E6DBA">
        <w:rPr>
          <w:sz w:val="28"/>
          <w:szCs w:val="28"/>
        </w:rPr>
        <w:t>Даутову</w:t>
      </w:r>
      <w:proofErr w:type="spellEnd"/>
      <w:r w:rsidRPr="004E6DBA">
        <w:rPr>
          <w:sz w:val="28"/>
          <w:szCs w:val="28"/>
        </w:rPr>
        <w:t xml:space="preserve"> </w:t>
      </w:r>
      <w:proofErr w:type="spellStart"/>
      <w:r w:rsidRPr="004E6DBA">
        <w:rPr>
          <w:sz w:val="28"/>
          <w:szCs w:val="28"/>
        </w:rPr>
        <w:t>Айгуль</w:t>
      </w:r>
      <w:proofErr w:type="spellEnd"/>
      <w:r w:rsidRPr="004E6DBA">
        <w:rPr>
          <w:sz w:val="28"/>
          <w:szCs w:val="28"/>
        </w:rPr>
        <w:t xml:space="preserve"> </w:t>
      </w:r>
      <w:proofErr w:type="spellStart"/>
      <w:r w:rsidRPr="004E6DBA">
        <w:rPr>
          <w:sz w:val="28"/>
          <w:szCs w:val="28"/>
        </w:rPr>
        <w:t>Сабитовну</w:t>
      </w:r>
      <w:proofErr w:type="spellEnd"/>
      <w:r w:rsidRPr="004E6DBA">
        <w:rPr>
          <w:sz w:val="28"/>
          <w:szCs w:val="28"/>
        </w:rPr>
        <w:t>.</w:t>
      </w:r>
    </w:p>
    <w:p w:rsidR="00DB2BDE" w:rsidRPr="004E6DBA" w:rsidRDefault="00DB2BDE" w:rsidP="00DB2BDE">
      <w:pPr>
        <w:ind w:firstLine="709"/>
        <w:jc w:val="both"/>
        <w:rPr>
          <w:sz w:val="28"/>
          <w:szCs w:val="28"/>
        </w:rPr>
      </w:pPr>
    </w:p>
    <w:p w:rsidR="00DB2BDE" w:rsidRPr="004E6DBA" w:rsidRDefault="004337D4" w:rsidP="00DB2BDE">
      <w:pPr>
        <w:spacing w:after="120"/>
        <w:jc w:val="both"/>
        <w:rPr>
          <w:sz w:val="28"/>
          <w:szCs w:val="28"/>
        </w:rPr>
      </w:pPr>
      <w:r w:rsidRPr="004E6DBA">
        <w:rPr>
          <w:sz w:val="28"/>
          <w:szCs w:val="28"/>
        </w:rPr>
        <w:lastRenderedPageBreak/>
        <w:t>ПОСТАНОВИЛИ</w:t>
      </w:r>
      <w:r w:rsidR="00DB2BDE" w:rsidRPr="004E6DBA">
        <w:rPr>
          <w:sz w:val="28"/>
          <w:szCs w:val="28"/>
        </w:rPr>
        <w:t xml:space="preserve">: Аттестовать аспиранта </w:t>
      </w:r>
      <w:proofErr w:type="spellStart"/>
      <w:r w:rsidR="00DB2BDE" w:rsidRPr="004E6DBA">
        <w:rPr>
          <w:sz w:val="28"/>
          <w:szCs w:val="28"/>
        </w:rPr>
        <w:t>Даутову</w:t>
      </w:r>
      <w:proofErr w:type="spellEnd"/>
      <w:r w:rsidR="00DB2BDE" w:rsidRPr="004E6DBA">
        <w:rPr>
          <w:sz w:val="28"/>
          <w:szCs w:val="28"/>
        </w:rPr>
        <w:t xml:space="preserve"> А.С.  по итогам выполненной учебной и научно-исследовательской работы за 1 семестр 2018–2019 учебного года. </w:t>
      </w:r>
    </w:p>
    <w:p w:rsidR="00376CE6" w:rsidRPr="004E6DBA" w:rsidRDefault="00376CE6" w:rsidP="00376CE6">
      <w:pPr>
        <w:rPr>
          <w:bCs/>
          <w:sz w:val="28"/>
          <w:szCs w:val="28"/>
        </w:rPr>
      </w:pPr>
      <w:r w:rsidRPr="004E6DBA">
        <w:rPr>
          <w:sz w:val="28"/>
          <w:szCs w:val="28"/>
        </w:rPr>
        <w:t xml:space="preserve">СЛУШАЛИ:  Л.А. </w:t>
      </w:r>
      <w:proofErr w:type="spellStart"/>
      <w:r w:rsidRPr="004E6DBA">
        <w:rPr>
          <w:sz w:val="28"/>
          <w:szCs w:val="28"/>
        </w:rPr>
        <w:t>Саубанову</w:t>
      </w:r>
      <w:proofErr w:type="spellEnd"/>
      <w:r w:rsidRPr="004E6DBA">
        <w:rPr>
          <w:sz w:val="28"/>
          <w:szCs w:val="28"/>
        </w:rPr>
        <w:t xml:space="preserve"> </w:t>
      </w:r>
      <w:r w:rsidRPr="004E6DBA">
        <w:rPr>
          <w:i/>
          <w:iCs/>
          <w:sz w:val="28"/>
          <w:szCs w:val="28"/>
        </w:rPr>
        <w:t xml:space="preserve">Тема диссертационного исследования: </w:t>
      </w:r>
      <w:r w:rsidRPr="004E6DBA">
        <w:rPr>
          <w:sz w:val="28"/>
          <w:szCs w:val="28"/>
        </w:rPr>
        <w:t>изменение значения английских глаголов как результат прагматики рекламного теста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        За текущий период обучения в аспирантуре со 2 октября 2018 года по 24 января 2019 года выполнена следующая работа: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</w:p>
    <w:p w:rsidR="00376CE6" w:rsidRPr="004E6DBA" w:rsidRDefault="00376CE6" w:rsidP="00376CE6">
      <w:pPr>
        <w:numPr>
          <w:ilvl w:val="0"/>
          <w:numId w:val="7"/>
        </w:num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Прослушаны курсы и сданы экзамены и зачеты по</w:t>
      </w:r>
      <w:r w:rsidRPr="004E6DBA">
        <w:rPr>
          <w:color w:val="000000"/>
          <w:sz w:val="28"/>
          <w:szCs w:val="28"/>
          <w:shd w:val="clear" w:color="auto" w:fill="FFFFFF"/>
        </w:rPr>
        <w:t xml:space="preserve"> п</w:t>
      </w:r>
      <w:r w:rsidRPr="004E6DBA">
        <w:rPr>
          <w:sz w:val="28"/>
          <w:szCs w:val="28"/>
        </w:rPr>
        <w:t xml:space="preserve">едагогике профессионального образования (2 </w:t>
      </w:r>
      <w:proofErr w:type="spellStart"/>
      <w:r w:rsidRPr="004E6DBA">
        <w:rPr>
          <w:sz w:val="28"/>
          <w:szCs w:val="28"/>
        </w:rPr>
        <w:t>зэт</w:t>
      </w:r>
      <w:proofErr w:type="spellEnd"/>
      <w:r w:rsidRPr="004E6DBA">
        <w:rPr>
          <w:sz w:val="28"/>
          <w:szCs w:val="28"/>
        </w:rPr>
        <w:t>, экзамен), по научной риторике (3 зет, зачет) и введение в германистику (за 1 курс, зачет).</w:t>
      </w:r>
    </w:p>
    <w:p w:rsidR="00376CE6" w:rsidRPr="004E6DBA" w:rsidRDefault="00376CE6" w:rsidP="00376CE6">
      <w:pPr>
        <w:pStyle w:val="23"/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 w:rsidRPr="004E6DBA">
        <w:rPr>
          <w:sz w:val="28"/>
          <w:szCs w:val="28"/>
        </w:rPr>
        <w:t>Обсуждение темы диссертационного исследования</w:t>
      </w:r>
    </w:p>
    <w:p w:rsidR="00376CE6" w:rsidRPr="004E6DBA" w:rsidRDefault="00376CE6" w:rsidP="00376CE6">
      <w:pPr>
        <w:jc w:val="both"/>
        <w:rPr>
          <w:sz w:val="28"/>
          <w:szCs w:val="28"/>
          <w:u w:val="single"/>
        </w:rPr>
      </w:pPr>
      <w:r w:rsidRPr="004E6DBA">
        <w:rPr>
          <w:sz w:val="28"/>
          <w:szCs w:val="28"/>
        </w:rPr>
        <w:t xml:space="preserve">     Обсуждается тема диссертационного исследования «Изменение значения английских глаголов как результат прагматики рекламного теста». </w:t>
      </w:r>
      <w:proofErr w:type="gramStart"/>
      <w:r w:rsidRPr="004E6DBA">
        <w:rPr>
          <w:sz w:val="28"/>
          <w:szCs w:val="28"/>
        </w:rPr>
        <w:t>Для формулировки актуальности исследования анализируется научная литература и диссертационные исследования по данной проблематике за последние 5 лет.</w:t>
      </w:r>
      <w:proofErr w:type="gramEnd"/>
      <w:r w:rsidRPr="004E6DBA">
        <w:rPr>
          <w:sz w:val="28"/>
          <w:szCs w:val="28"/>
        </w:rPr>
        <w:t xml:space="preserve"> Данная тема была утверждена на заседании кафедры МК и перевода ИФОМК БГПУ им. </w:t>
      </w:r>
      <w:proofErr w:type="spellStart"/>
      <w:r w:rsidRPr="004E6DBA">
        <w:rPr>
          <w:sz w:val="28"/>
          <w:szCs w:val="28"/>
        </w:rPr>
        <w:t>М.Акмуллы</w:t>
      </w:r>
      <w:proofErr w:type="spellEnd"/>
      <w:r w:rsidRPr="004E6DBA">
        <w:rPr>
          <w:sz w:val="28"/>
          <w:szCs w:val="28"/>
        </w:rPr>
        <w:t>.</w:t>
      </w:r>
    </w:p>
    <w:p w:rsidR="00376CE6" w:rsidRPr="004E6DBA" w:rsidRDefault="00376CE6" w:rsidP="00376CE6">
      <w:pPr>
        <w:numPr>
          <w:ilvl w:val="0"/>
          <w:numId w:val="7"/>
        </w:numPr>
        <w:tabs>
          <w:tab w:val="left" w:pos="6840"/>
        </w:tabs>
        <w:jc w:val="both"/>
        <w:rPr>
          <w:sz w:val="28"/>
          <w:szCs w:val="28"/>
        </w:rPr>
      </w:pPr>
      <w:r w:rsidRPr="004E6DBA">
        <w:rPr>
          <w:sz w:val="28"/>
          <w:szCs w:val="28"/>
        </w:rPr>
        <w:t>Работа в библиотеках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 За отчётный период обучения были посещены библиотеки: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- Электронные библиотеки (</w:t>
      </w:r>
      <w:r w:rsidRPr="004E6DBA">
        <w:rPr>
          <w:sz w:val="28"/>
          <w:szCs w:val="28"/>
          <w:lang w:val="en-US"/>
        </w:rPr>
        <w:t>E</w:t>
      </w:r>
      <w:r w:rsidRPr="004E6DBA">
        <w:rPr>
          <w:sz w:val="28"/>
          <w:szCs w:val="28"/>
        </w:rPr>
        <w:t>-</w:t>
      </w:r>
      <w:r w:rsidRPr="004E6DBA">
        <w:rPr>
          <w:sz w:val="28"/>
          <w:szCs w:val="28"/>
          <w:lang w:val="en-US"/>
        </w:rPr>
        <w:t>library</w:t>
      </w:r>
      <w:r w:rsidRPr="004E6DBA">
        <w:rPr>
          <w:sz w:val="28"/>
          <w:szCs w:val="28"/>
        </w:rPr>
        <w:t>, Национальная Электронная Библиотека РФ, Российская государственная библиотека, Libereya.com, Электронная библиотека института мировой литературы РАН)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</w:p>
    <w:p w:rsidR="00376CE6" w:rsidRPr="004E6DBA" w:rsidRDefault="00376CE6" w:rsidP="00376CE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   </w:t>
      </w:r>
      <w:r w:rsidRPr="004E6DBA">
        <w:rPr>
          <w:i/>
          <w:iCs/>
          <w:sz w:val="28"/>
          <w:szCs w:val="28"/>
          <w:u w:val="single"/>
        </w:rPr>
        <w:t xml:space="preserve">Целью </w:t>
      </w:r>
      <w:r w:rsidRPr="004E6DBA">
        <w:rPr>
          <w:sz w:val="28"/>
          <w:szCs w:val="28"/>
        </w:rPr>
        <w:t xml:space="preserve">изучения материалов библиотек явилось знакомство с диссертационными исследованиями, изучения структуры написания диссертационных работ, списка используемой литературы, были проработаны различные статьи, книги, а также диссертации </w:t>
      </w:r>
      <w:bookmarkStart w:id="0" w:name="_GoBack"/>
      <w:bookmarkEnd w:id="0"/>
    </w:p>
    <w:p w:rsidR="00376CE6" w:rsidRPr="004E6DBA" w:rsidRDefault="00376CE6" w:rsidP="00376CE6">
      <w:pPr>
        <w:jc w:val="both"/>
        <w:rPr>
          <w:sz w:val="28"/>
          <w:szCs w:val="28"/>
        </w:rPr>
      </w:pPr>
    </w:p>
    <w:p w:rsidR="00376CE6" w:rsidRPr="004E6DBA" w:rsidRDefault="00376CE6" w:rsidP="00376CE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4. Работа над диссертационным исследованием:</w:t>
      </w:r>
    </w:p>
    <w:p w:rsidR="00376CE6" w:rsidRPr="004E6DBA" w:rsidRDefault="00376CE6" w:rsidP="00376CE6">
      <w:pPr>
        <w:pStyle w:val="a7"/>
        <w:ind w:left="709" w:hanging="28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E6DBA">
        <w:rPr>
          <w:rFonts w:ascii="Times New Roman" w:hAnsi="Times New Roman" w:cs="Times New Roman"/>
          <w:sz w:val="28"/>
          <w:szCs w:val="28"/>
        </w:rPr>
        <w:t xml:space="preserve">-  Составлен список научной литературы по теме исследования, в который включены материалы, опубликованные в различных отечественных и зарубежных </w:t>
      </w:r>
      <w:proofErr w:type="gramStart"/>
      <w:r w:rsidRPr="004E6DBA">
        <w:rPr>
          <w:rFonts w:ascii="Times New Roman" w:hAnsi="Times New Roman" w:cs="Times New Roman"/>
          <w:sz w:val="28"/>
          <w:szCs w:val="28"/>
        </w:rPr>
        <w:t>изданиях</w:t>
      </w:r>
      <w:proofErr w:type="gramEnd"/>
      <w:r w:rsidRPr="004E6DBA">
        <w:rPr>
          <w:rFonts w:ascii="Times New Roman" w:hAnsi="Times New Roman" w:cs="Times New Roman"/>
          <w:sz w:val="28"/>
          <w:szCs w:val="28"/>
        </w:rPr>
        <w:t>, диссертации, авторефераты, статьи</w:t>
      </w:r>
    </w:p>
    <w:p w:rsidR="00376CE6" w:rsidRPr="004E6DBA" w:rsidRDefault="00376CE6" w:rsidP="00376CE6">
      <w:pPr>
        <w:numPr>
          <w:ilvl w:val="0"/>
          <w:numId w:val="8"/>
        </w:num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проработана структура диссертационного исследования, основными элементами которых в порядке их расположения является следующее: титульный лист, оглавление, введение, главы основной части, заключение, библиографический список, приложения.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</w:p>
    <w:p w:rsidR="00376CE6" w:rsidRPr="004E6DBA" w:rsidRDefault="00376CE6" w:rsidP="004E6DBA">
      <w:pPr>
        <w:pStyle w:val="a7"/>
        <w:numPr>
          <w:ilvl w:val="0"/>
          <w:numId w:val="9"/>
        </w:numPr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6DBA">
        <w:rPr>
          <w:rFonts w:ascii="Times New Roman" w:hAnsi="Times New Roman" w:cs="Times New Roman"/>
          <w:sz w:val="28"/>
          <w:szCs w:val="28"/>
        </w:rPr>
        <w:t>Количество публикаций за отчетный период:</w:t>
      </w:r>
    </w:p>
    <w:p w:rsidR="00376CE6" w:rsidRPr="004E6DBA" w:rsidRDefault="00376CE6" w:rsidP="004E6DBA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4E6DBA">
        <w:rPr>
          <w:sz w:val="28"/>
          <w:szCs w:val="28"/>
        </w:rPr>
        <w:t>На данный момент корректируются две статьи</w:t>
      </w:r>
      <w:proofErr w:type="gramStart"/>
      <w:r w:rsidRPr="004E6DBA">
        <w:rPr>
          <w:sz w:val="28"/>
          <w:szCs w:val="28"/>
        </w:rPr>
        <w:t>:«</w:t>
      </w:r>
      <w:proofErr w:type="gramEnd"/>
      <w:r w:rsidRPr="004E6DBA">
        <w:rPr>
          <w:sz w:val="28"/>
          <w:szCs w:val="28"/>
        </w:rPr>
        <w:t xml:space="preserve">К вопросу о каузативной конструкции». В данной статье рассматриваются способы и подходы </w:t>
      </w:r>
      <w:r w:rsidRPr="004E6DBA">
        <w:rPr>
          <w:sz w:val="28"/>
          <w:szCs w:val="28"/>
        </w:rPr>
        <w:lastRenderedPageBreak/>
        <w:t xml:space="preserve">рассмотрения КК. «Семантика аналитических каузативных конструкций». Статья посвящена установлению и описанию семантических особенностей каузативных связочных глаголов, которые функционируют в составе каузативных конструкций и выступают их ключевым компонентом. Представлены английские глаголы, выражающие отношение </w:t>
      </w:r>
      <w:proofErr w:type="spellStart"/>
      <w:r w:rsidRPr="004E6DBA">
        <w:rPr>
          <w:sz w:val="28"/>
          <w:szCs w:val="28"/>
        </w:rPr>
        <w:t>каузации</w:t>
      </w:r>
      <w:proofErr w:type="spellEnd"/>
      <w:r w:rsidRPr="004E6DBA">
        <w:rPr>
          <w:sz w:val="28"/>
          <w:szCs w:val="28"/>
        </w:rPr>
        <w:t xml:space="preserve">. Установлены наиболее частотные каузативные глаголы-связки, при помощи лексикографической библиографии </w:t>
      </w:r>
      <w:proofErr w:type="gramStart"/>
      <w:r w:rsidRPr="004E6DBA">
        <w:rPr>
          <w:sz w:val="28"/>
          <w:szCs w:val="28"/>
        </w:rPr>
        <w:t>определена</w:t>
      </w:r>
      <w:proofErr w:type="gramEnd"/>
      <w:r w:rsidRPr="004E6DBA">
        <w:rPr>
          <w:sz w:val="28"/>
          <w:szCs w:val="28"/>
        </w:rPr>
        <w:t xml:space="preserve"> их семантическая наполненность. В процессе семантического анализа применялся метод семантического моделирования, который был разработан </w:t>
      </w:r>
      <w:proofErr w:type="spellStart"/>
      <w:r w:rsidRPr="004E6DBA">
        <w:rPr>
          <w:sz w:val="28"/>
          <w:szCs w:val="28"/>
        </w:rPr>
        <w:t>Талми</w:t>
      </w:r>
      <w:proofErr w:type="spellEnd"/>
      <w:r w:rsidRPr="004E6DBA">
        <w:rPr>
          <w:sz w:val="28"/>
          <w:szCs w:val="28"/>
        </w:rPr>
        <w:t xml:space="preserve"> Леонардом. Выявлено, что семантическая и синтаксическая специфика рассматриваемых глаголов оказывает непосредственное влияние на их </w:t>
      </w:r>
      <w:proofErr w:type="spellStart"/>
      <w:r w:rsidRPr="004E6DBA">
        <w:rPr>
          <w:sz w:val="28"/>
          <w:szCs w:val="28"/>
        </w:rPr>
        <w:t>применение</w:t>
      </w:r>
      <w:proofErr w:type="gramStart"/>
      <w:r w:rsidRPr="004E6DBA">
        <w:rPr>
          <w:sz w:val="28"/>
          <w:szCs w:val="28"/>
        </w:rPr>
        <w:t>.О</w:t>
      </w:r>
      <w:proofErr w:type="gramEnd"/>
      <w:r w:rsidRPr="004E6DBA">
        <w:rPr>
          <w:sz w:val="28"/>
          <w:szCs w:val="28"/>
        </w:rPr>
        <w:t>бе</w:t>
      </w:r>
      <w:proofErr w:type="spellEnd"/>
      <w:r w:rsidRPr="004E6DBA">
        <w:rPr>
          <w:sz w:val="28"/>
          <w:szCs w:val="28"/>
        </w:rPr>
        <w:t xml:space="preserve"> статьи планируем напечатать в III международной научно-практическая конференции «Язык и культура в эпоху интеграции научного знания и профессионализации образования» 11-12 апреля 2019 года (подача заявления до 15 марта). В Пятигорске. </w:t>
      </w:r>
    </w:p>
    <w:p w:rsidR="004337D4" w:rsidRPr="004E6DBA" w:rsidRDefault="004337D4" w:rsidP="00376CE6">
      <w:pPr>
        <w:pStyle w:val="23"/>
        <w:spacing w:after="0" w:line="240" w:lineRule="auto"/>
        <w:rPr>
          <w:sz w:val="28"/>
          <w:szCs w:val="28"/>
        </w:rPr>
      </w:pPr>
    </w:p>
    <w:p w:rsidR="004337D4" w:rsidRPr="004E6DBA" w:rsidRDefault="004337D4" w:rsidP="004337D4">
      <w:pPr>
        <w:spacing w:after="120"/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ВЫСТУПИЛИ: Шабанова Т.Д.: </w:t>
      </w:r>
      <w:proofErr w:type="spellStart"/>
      <w:r w:rsidRPr="004E6DBA">
        <w:rPr>
          <w:sz w:val="28"/>
          <w:szCs w:val="28"/>
        </w:rPr>
        <w:t>Саубаева</w:t>
      </w:r>
      <w:proofErr w:type="spellEnd"/>
      <w:r w:rsidRPr="004E6DBA">
        <w:rPr>
          <w:sz w:val="28"/>
          <w:szCs w:val="28"/>
        </w:rPr>
        <w:t xml:space="preserve"> Л.А. провела работу по сбору фактического материала, был проанализирован материал и сформулирована гипотеза.  </w:t>
      </w:r>
      <w:proofErr w:type="gramStart"/>
      <w:r w:rsidRPr="004E6DBA">
        <w:rPr>
          <w:sz w:val="28"/>
          <w:szCs w:val="28"/>
        </w:rPr>
        <w:t>Аспирантом проводилась активная работа по написанию статей, которые были апробированы на региональной и международной конференциях.</w:t>
      </w:r>
      <w:proofErr w:type="gramEnd"/>
      <w:r w:rsidRPr="004E6DBA">
        <w:rPr>
          <w:sz w:val="28"/>
          <w:szCs w:val="28"/>
        </w:rPr>
        <w:t xml:space="preserve">   На следующий год планируется провести экспериментальную  работу диссертационного исследования, поэтому я рекомендую аттестовать </w:t>
      </w:r>
      <w:proofErr w:type="spellStart"/>
      <w:r w:rsidRPr="004E6DBA">
        <w:rPr>
          <w:sz w:val="28"/>
          <w:szCs w:val="28"/>
        </w:rPr>
        <w:t>Саубаеву</w:t>
      </w:r>
      <w:proofErr w:type="spellEnd"/>
      <w:r w:rsidRPr="004E6DBA">
        <w:rPr>
          <w:sz w:val="28"/>
          <w:szCs w:val="28"/>
        </w:rPr>
        <w:t xml:space="preserve"> Л.А..</w:t>
      </w:r>
    </w:p>
    <w:p w:rsidR="004337D4" w:rsidRPr="004E6DBA" w:rsidRDefault="004337D4" w:rsidP="004337D4">
      <w:pPr>
        <w:ind w:firstLine="709"/>
        <w:jc w:val="both"/>
        <w:rPr>
          <w:sz w:val="28"/>
          <w:szCs w:val="28"/>
        </w:rPr>
      </w:pPr>
    </w:p>
    <w:p w:rsidR="004337D4" w:rsidRPr="004E6DBA" w:rsidRDefault="004337D4" w:rsidP="004337D4">
      <w:pPr>
        <w:spacing w:after="120"/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ПОСТАНОВИЛИ: Аттестовать аспиранта </w:t>
      </w:r>
      <w:proofErr w:type="spellStart"/>
      <w:r w:rsidRPr="004E6DBA">
        <w:rPr>
          <w:sz w:val="28"/>
          <w:szCs w:val="28"/>
        </w:rPr>
        <w:t>Даутову</w:t>
      </w:r>
      <w:proofErr w:type="spellEnd"/>
      <w:r w:rsidRPr="004E6DBA">
        <w:rPr>
          <w:sz w:val="28"/>
          <w:szCs w:val="28"/>
        </w:rPr>
        <w:t xml:space="preserve"> А.С.  по итогам выполненной учебной и научно-исследовательской работы за 1 семестр 2018–2019 учебного года. </w:t>
      </w:r>
    </w:p>
    <w:p w:rsidR="00376CE6" w:rsidRPr="004E6DBA" w:rsidRDefault="00376CE6" w:rsidP="00376CE6">
      <w:pPr>
        <w:jc w:val="both"/>
        <w:rPr>
          <w:sz w:val="28"/>
          <w:szCs w:val="28"/>
        </w:rPr>
      </w:pPr>
    </w:p>
    <w:p w:rsidR="00BC171E" w:rsidRPr="004E6DBA" w:rsidRDefault="004337D4" w:rsidP="00376CE6">
      <w:pPr>
        <w:pStyle w:val="a5"/>
        <w:spacing w:after="0"/>
        <w:ind w:left="0"/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ВЫСТУПИЛИ: </w:t>
      </w:r>
      <w:proofErr w:type="spellStart"/>
      <w:r w:rsidR="00BC171E" w:rsidRPr="004E6DBA">
        <w:rPr>
          <w:sz w:val="28"/>
          <w:szCs w:val="28"/>
        </w:rPr>
        <w:t>Шарифзода</w:t>
      </w:r>
      <w:proofErr w:type="spellEnd"/>
      <w:r w:rsidR="00BC171E" w:rsidRPr="004E6DBA">
        <w:rPr>
          <w:sz w:val="28"/>
          <w:szCs w:val="28"/>
        </w:rPr>
        <w:t xml:space="preserve"> Х.М.: За период первого семестра выполнил следующую работу по моей диссертации:</w:t>
      </w:r>
    </w:p>
    <w:p w:rsidR="00BC171E" w:rsidRPr="004E6DBA" w:rsidRDefault="00BC171E" w:rsidP="00376CE6">
      <w:pPr>
        <w:pStyle w:val="a5"/>
        <w:spacing w:after="0"/>
        <w:ind w:firstLine="709"/>
        <w:jc w:val="both"/>
        <w:rPr>
          <w:sz w:val="28"/>
          <w:szCs w:val="28"/>
        </w:rPr>
      </w:pPr>
      <w:r w:rsidRPr="004E6DBA">
        <w:rPr>
          <w:sz w:val="28"/>
          <w:szCs w:val="28"/>
        </w:rPr>
        <w:t>- работа с каталогом. Поиск первоисточников по теме научного исследования;</w:t>
      </w:r>
    </w:p>
    <w:p w:rsidR="00BC171E" w:rsidRPr="004E6DBA" w:rsidRDefault="00BC171E" w:rsidP="00376CE6">
      <w:pPr>
        <w:pStyle w:val="a5"/>
        <w:spacing w:after="0"/>
        <w:ind w:firstLine="709"/>
        <w:jc w:val="both"/>
        <w:rPr>
          <w:sz w:val="28"/>
          <w:szCs w:val="28"/>
        </w:rPr>
      </w:pPr>
      <w:r w:rsidRPr="004E6DBA">
        <w:rPr>
          <w:sz w:val="28"/>
          <w:szCs w:val="28"/>
        </w:rPr>
        <w:t>- определение структуры и содержания работы докторской диссертации;</w:t>
      </w:r>
    </w:p>
    <w:p w:rsidR="00BC171E" w:rsidRPr="004E6DBA" w:rsidRDefault="00BC171E" w:rsidP="00376CE6">
      <w:pPr>
        <w:pStyle w:val="a5"/>
        <w:spacing w:after="0"/>
        <w:ind w:firstLine="709"/>
        <w:jc w:val="both"/>
        <w:rPr>
          <w:b/>
          <w:sz w:val="28"/>
          <w:szCs w:val="28"/>
        </w:rPr>
      </w:pPr>
      <w:r w:rsidRPr="004E6DBA">
        <w:rPr>
          <w:sz w:val="28"/>
          <w:szCs w:val="28"/>
        </w:rPr>
        <w:t xml:space="preserve">- работа в </w:t>
      </w:r>
      <w:proofErr w:type="spellStart"/>
      <w:proofErr w:type="gramStart"/>
      <w:r w:rsidRPr="004E6DBA">
        <w:rPr>
          <w:sz w:val="28"/>
          <w:szCs w:val="28"/>
        </w:rPr>
        <w:t>е</w:t>
      </w:r>
      <w:proofErr w:type="gramEnd"/>
      <w:r w:rsidRPr="004E6DBA">
        <w:rPr>
          <w:sz w:val="28"/>
          <w:szCs w:val="28"/>
        </w:rPr>
        <w:t>libery.ru</w:t>
      </w:r>
      <w:proofErr w:type="spellEnd"/>
      <w:r w:rsidRPr="004E6DBA">
        <w:rPr>
          <w:sz w:val="28"/>
          <w:szCs w:val="28"/>
        </w:rPr>
        <w:t xml:space="preserve">, </w:t>
      </w:r>
      <w:r w:rsidRPr="004E6DBA">
        <w:rPr>
          <w:sz w:val="28"/>
          <w:szCs w:val="28"/>
          <w:lang w:val="en-US"/>
        </w:rPr>
        <w:t>e</w:t>
      </w:r>
      <w:r w:rsidRPr="004E6DBA">
        <w:rPr>
          <w:sz w:val="28"/>
          <w:szCs w:val="28"/>
        </w:rPr>
        <w:t>.</w:t>
      </w:r>
      <w:proofErr w:type="spellStart"/>
      <w:r w:rsidRPr="004E6DBA">
        <w:rPr>
          <w:sz w:val="28"/>
          <w:szCs w:val="28"/>
          <w:lang w:val="en-US"/>
        </w:rPr>
        <w:t>lanbook</w:t>
      </w:r>
      <w:proofErr w:type="spellEnd"/>
      <w:r w:rsidRPr="004E6DBA">
        <w:rPr>
          <w:sz w:val="28"/>
          <w:szCs w:val="28"/>
        </w:rPr>
        <w:t>.</w:t>
      </w:r>
      <w:r w:rsidRPr="004E6DBA">
        <w:rPr>
          <w:sz w:val="28"/>
          <w:szCs w:val="28"/>
          <w:lang w:val="en-US"/>
        </w:rPr>
        <w:t>com</w:t>
      </w:r>
      <w:r w:rsidRPr="004E6DBA">
        <w:rPr>
          <w:sz w:val="28"/>
          <w:szCs w:val="28"/>
        </w:rPr>
        <w:t>. Поиск научных статей по теме выпускной квалификационной работы;</w:t>
      </w:r>
    </w:p>
    <w:p w:rsidR="00BC171E" w:rsidRPr="004E6DBA" w:rsidRDefault="00BC171E" w:rsidP="00376CE6">
      <w:pPr>
        <w:pStyle w:val="a5"/>
        <w:spacing w:after="0"/>
        <w:ind w:firstLine="709"/>
        <w:jc w:val="both"/>
        <w:rPr>
          <w:b/>
          <w:sz w:val="28"/>
          <w:szCs w:val="28"/>
        </w:rPr>
      </w:pPr>
      <w:r w:rsidRPr="004E6DBA">
        <w:rPr>
          <w:sz w:val="28"/>
          <w:szCs w:val="28"/>
        </w:rPr>
        <w:t>- сбор практического материала для докторской диссертации;</w:t>
      </w:r>
    </w:p>
    <w:p w:rsidR="00BC171E" w:rsidRPr="004E6DBA" w:rsidRDefault="00BC171E" w:rsidP="00376CE6">
      <w:pPr>
        <w:pStyle w:val="a5"/>
        <w:spacing w:after="0"/>
        <w:ind w:firstLine="709"/>
        <w:jc w:val="both"/>
        <w:rPr>
          <w:sz w:val="28"/>
          <w:szCs w:val="28"/>
        </w:rPr>
      </w:pPr>
      <w:r w:rsidRPr="004E6DBA">
        <w:rPr>
          <w:sz w:val="28"/>
          <w:szCs w:val="28"/>
        </w:rPr>
        <w:t>- посещение практических и лекционных занятий, а также написание реферата на тему «</w:t>
      </w:r>
      <w:r w:rsidRPr="004E6DBA">
        <w:rPr>
          <w:color w:val="000000" w:themeColor="text1"/>
          <w:sz w:val="28"/>
          <w:szCs w:val="28"/>
        </w:rPr>
        <w:t>ИСТОРИЯ И МЕТОДОЛОГИЯ ИЗУЧЕНИЯ РОЛЕВОЙ СЕМАНТИКИ»</w:t>
      </w:r>
      <w:r w:rsidRPr="004E6DBA">
        <w:rPr>
          <w:sz w:val="28"/>
          <w:szCs w:val="28"/>
        </w:rPr>
        <w:t xml:space="preserve"> </w:t>
      </w:r>
    </w:p>
    <w:p w:rsidR="007B1A18" w:rsidRPr="004E6DBA" w:rsidRDefault="007B1A18" w:rsidP="00376CE6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7B1A18" w:rsidRPr="004E6DBA" w:rsidRDefault="007B1A18" w:rsidP="00376CE6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7B1A18" w:rsidRPr="004E6DBA" w:rsidRDefault="007B1A18" w:rsidP="007B1A18">
      <w:pPr>
        <w:contextualSpacing/>
        <w:jc w:val="both"/>
        <w:rPr>
          <w:b/>
          <w:bCs/>
          <w:sz w:val="28"/>
          <w:szCs w:val="28"/>
        </w:rPr>
      </w:pPr>
      <w:r w:rsidRPr="004E6DBA">
        <w:rPr>
          <w:sz w:val="28"/>
          <w:szCs w:val="28"/>
        </w:rPr>
        <w:t xml:space="preserve">СЛУШАЛИ: Э.Г. </w:t>
      </w:r>
      <w:proofErr w:type="spellStart"/>
      <w:r w:rsidRPr="004E6DBA">
        <w:rPr>
          <w:sz w:val="28"/>
          <w:szCs w:val="28"/>
        </w:rPr>
        <w:t>Гималова</w:t>
      </w:r>
      <w:proofErr w:type="spellEnd"/>
      <w:r w:rsidRPr="004E6DBA">
        <w:rPr>
          <w:sz w:val="28"/>
          <w:szCs w:val="28"/>
        </w:rPr>
        <w:t xml:space="preserve">: Отчет аспиранта 1 года обучения </w:t>
      </w:r>
      <w:proofErr w:type="spellStart"/>
      <w:r w:rsidRPr="004E6DBA">
        <w:rPr>
          <w:sz w:val="28"/>
          <w:szCs w:val="28"/>
        </w:rPr>
        <w:t>Гималовой</w:t>
      </w:r>
      <w:proofErr w:type="spellEnd"/>
      <w:r w:rsidRPr="004E6DBA">
        <w:rPr>
          <w:sz w:val="28"/>
          <w:szCs w:val="28"/>
        </w:rPr>
        <w:t xml:space="preserve"> Эльвиры </w:t>
      </w:r>
      <w:proofErr w:type="spellStart"/>
      <w:r w:rsidRPr="004E6DBA">
        <w:rPr>
          <w:sz w:val="28"/>
          <w:szCs w:val="28"/>
        </w:rPr>
        <w:t>Магсумовны</w:t>
      </w:r>
      <w:proofErr w:type="spellEnd"/>
      <w:r w:rsidRPr="004E6DBA">
        <w:rPr>
          <w:sz w:val="28"/>
          <w:szCs w:val="28"/>
        </w:rPr>
        <w:t xml:space="preserve"> о выполнении индивидуального плана подготовки </w:t>
      </w:r>
      <w:r w:rsidRPr="004E6DBA">
        <w:rPr>
          <w:sz w:val="28"/>
          <w:szCs w:val="28"/>
        </w:rPr>
        <w:lastRenderedPageBreak/>
        <w:t>аспиранта за 1 семестр 2018-2019 учебный год. В отчете отражены следующие итоги:</w:t>
      </w:r>
    </w:p>
    <w:p w:rsidR="007B1A18" w:rsidRPr="004E6DBA" w:rsidRDefault="007B1A18" w:rsidP="007B1A18">
      <w:pPr>
        <w:rPr>
          <w:rStyle w:val="ae"/>
          <w:rFonts w:eastAsia="Calibri"/>
          <w:color w:val="000000"/>
          <w:sz w:val="28"/>
          <w:szCs w:val="28"/>
          <w:shd w:val="clear" w:color="auto" w:fill="FFFFFF"/>
        </w:rPr>
      </w:pPr>
      <w:r w:rsidRPr="004E6DBA">
        <w:rPr>
          <w:rStyle w:val="ae"/>
          <w:rFonts w:eastAsia="Calibri"/>
          <w:color w:val="000000"/>
          <w:sz w:val="28"/>
          <w:szCs w:val="28"/>
          <w:shd w:val="clear" w:color="auto" w:fill="FFFFFF"/>
        </w:rPr>
        <w:t>Количество публикаций за отчетный период – 1 статья находится в процессе написания</w:t>
      </w:r>
    </w:p>
    <w:p w:rsidR="007B1A18" w:rsidRPr="004E6DBA" w:rsidRDefault="007B1A18" w:rsidP="007B1A18">
      <w:pPr>
        <w:rPr>
          <w:sz w:val="28"/>
          <w:szCs w:val="28"/>
        </w:rPr>
      </w:pPr>
      <w:r w:rsidRPr="004E6DBA">
        <w:rPr>
          <w:sz w:val="28"/>
          <w:szCs w:val="28"/>
        </w:rPr>
        <w:t xml:space="preserve">«Когнитивные основания дифференциальной семантики английских глаголов </w:t>
      </w:r>
      <w:r w:rsidRPr="004E6DBA">
        <w:rPr>
          <w:sz w:val="28"/>
          <w:szCs w:val="28"/>
          <w:lang w:val="en-US"/>
        </w:rPr>
        <w:t>study</w:t>
      </w:r>
      <w:r w:rsidRPr="004E6DBA">
        <w:rPr>
          <w:sz w:val="28"/>
          <w:szCs w:val="28"/>
        </w:rPr>
        <w:t xml:space="preserve"> и </w:t>
      </w:r>
      <w:r w:rsidRPr="004E6DBA">
        <w:rPr>
          <w:sz w:val="28"/>
          <w:szCs w:val="28"/>
          <w:lang w:val="en-US"/>
        </w:rPr>
        <w:t>learn</w:t>
      </w:r>
      <w:r w:rsidRPr="004E6DBA">
        <w:rPr>
          <w:sz w:val="28"/>
          <w:szCs w:val="28"/>
        </w:rPr>
        <w:t xml:space="preserve">». Статью планируем напечатать в III международной научно-практическая конференции «Язык и культура в эпоху интеграции научного знания и профессионализации образования» 11-12 апреля 2019 года, </w:t>
      </w:r>
      <w:proofErr w:type="gramStart"/>
      <w:r w:rsidRPr="004E6DBA">
        <w:rPr>
          <w:sz w:val="28"/>
          <w:szCs w:val="28"/>
        </w:rPr>
        <w:t>г</w:t>
      </w:r>
      <w:proofErr w:type="gramEnd"/>
      <w:r w:rsidRPr="004E6DBA">
        <w:rPr>
          <w:sz w:val="28"/>
          <w:szCs w:val="28"/>
        </w:rPr>
        <w:t xml:space="preserve">. Пятигорск. </w:t>
      </w:r>
    </w:p>
    <w:p w:rsidR="007B1A18" w:rsidRPr="004E6DBA" w:rsidRDefault="007B1A18" w:rsidP="007B1A18">
      <w:pPr>
        <w:rPr>
          <w:rStyle w:val="ad"/>
          <w:color w:val="000000"/>
          <w:sz w:val="28"/>
          <w:szCs w:val="28"/>
          <w:u w:val="single"/>
          <w:shd w:val="clear" w:color="auto" w:fill="FFFFFF"/>
        </w:rPr>
      </w:pPr>
      <w:r w:rsidRPr="004E6DBA">
        <w:rPr>
          <w:rStyle w:val="ad"/>
          <w:color w:val="000000"/>
          <w:sz w:val="28"/>
          <w:szCs w:val="28"/>
          <w:u w:val="single"/>
          <w:shd w:val="clear" w:color="auto" w:fill="FFFFFF"/>
        </w:rPr>
        <w:t>Выполнено 12 ЗЕТ.</w:t>
      </w:r>
    </w:p>
    <w:p w:rsidR="007B1A18" w:rsidRPr="004E6DBA" w:rsidRDefault="007B1A18" w:rsidP="007B1A18">
      <w:pPr>
        <w:rPr>
          <w:color w:val="000000"/>
          <w:sz w:val="28"/>
          <w:szCs w:val="28"/>
          <w:shd w:val="clear" w:color="auto" w:fill="FFFFFF"/>
        </w:rPr>
      </w:pPr>
      <w:r w:rsidRPr="004E6DBA">
        <w:rPr>
          <w:color w:val="000000"/>
          <w:sz w:val="28"/>
          <w:szCs w:val="28"/>
          <w:shd w:val="clear" w:color="auto" w:fill="FFFFFF"/>
        </w:rPr>
        <w:t xml:space="preserve">Прослушаны курсы и сдан зачет по дисциплине: история и философия науки (4 ЗЭТ). </w:t>
      </w:r>
    </w:p>
    <w:p w:rsidR="007B1A18" w:rsidRPr="004E6DBA" w:rsidRDefault="007B1A18" w:rsidP="007B1A18">
      <w:pPr>
        <w:rPr>
          <w:color w:val="000000"/>
          <w:sz w:val="28"/>
          <w:szCs w:val="28"/>
          <w:shd w:val="clear" w:color="auto" w:fill="FFFFFF"/>
        </w:rPr>
      </w:pPr>
      <w:r w:rsidRPr="004E6DBA">
        <w:rPr>
          <w:color w:val="000000"/>
          <w:sz w:val="28"/>
          <w:szCs w:val="28"/>
          <w:shd w:val="clear" w:color="auto" w:fill="FFFFFF"/>
        </w:rPr>
        <w:t xml:space="preserve">Прослушаны курсы и сдан зачет по дисциплине: иностранный язык (5 ЗЭТ). </w:t>
      </w:r>
    </w:p>
    <w:p w:rsidR="007B1A18" w:rsidRPr="004E6DBA" w:rsidRDefault="007B1A18" w:rsidP="007B1A18">
      <w:pPr>
        <w:rPr>
          <w:color w:val="000000"/>
          <w:sz w:val="28"/>
          <w:szCs w:val="28"/>
          <w:shd w:val="clear" w:color="auto" w:fill="FFFFFF"/>
        </w:rPr>
      </w:pPr>
      <w:r w:rsidRPr="004E6DBA">
        <w:rPr>
          <w:color w:val="000000"/>
          <w:sz w:val="28"/>
          <w:szCs w:val="28"/>
          <w:shd w:val="clear" w:color="auto" w:fill="FFFFFF"/>
        </w:rPr>
        <w:t xml:space="preserve">Прослушаны курсы и сдан зачет по дисциплине: научные основы лингвистических исследований (3 ЗЭТ). </w:t>
      </w:r>
    </w:p>
    <w:p w:rsidR="007B1A18" w:rsidRPr="004E6DBA" w:rsidRDefault="007B1A18" w:rsidP="007B1A18">
      <w:pPr>
        <w:rPr>
          <w:color w:val="000000"/>
          <w:sz w:val="28"/>
          <w:szCs w:val="28"/>
          <w:shd w:val="clear" w:color="auto" w:fill="FFFFFF"/>
        </w:rPr>
      </w:pPr>
    </w:p>
    <w:p w:rsidR="007B1A18" w:rsidRPr="004E6DBA" w:rsidRDefault="007B1A18" w:rsidP="007B1A18">
      <w:pPr>
        <w:spacing w:after="120"/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ВЫСТУПИЛИ: Шабанова Т.Д.: </w:t>
      </w:r>
      <w:proofErr w:type="spellStart"/>
      <w:r w:rsidRPr="004E6DBA">
        <w:rPr>
          <w:sz w:val="28"/>
          <w:szCs w:val="28"/>
        </w:rPr>
        <w:t>Гималова</w:t>
      </w:r>
      <w:proofErr w:type="spellEnd"/>
      <w:r w:rsidRPr="004E6DBA">
        <w:rPr>
          <w:sz w:val="28"/>
          <w:szCs w:val="28"/>
        </w:rPr>
        <w:t xml:space="preserve"> Э.М. провела работу по сбору фактического материала, был проанализирован материал и сформулирована гипотеза.  </w:t>
      </w:r>
      <w:proofErr w:type="gramStart"/>
      <w:r w:rsidRPr="004E6DBA">
        <w:rPr>
          <w:sz w:val="28"/>
          <w:szCs w:val="28"/>
        </w:rPr>
        <w:t>Аспирантом проводилась активная работа по написанию статей, которые были апробированы на региональной и международной конференциях.</w:t>
      </w:r>
      <w:proofErr w:type="gramEnd"/>
      <w:r w:rsidRPr="004E6DBA">
        <w:rPr>
          <w:sz w:val="28"/>
          <w:szCs w:val="28"/>
        </w:rPr>
        <w:t xml:space="preserve">   На следующий год планируется провести экспериментальную  работу диссертационного исследования, поэтому я рекомендую аттестовать </w:t>
      </w:r>
      <w:proofErr w:type="spellStart"/>
      <w:r w:rsidRPr="004E6DBA">
        <w:rPr>
          <w:sz w:val="28"/>
          <w:szCs w:val="28"/>
        </w:rPr>
        <w:t>Гималову</w:t>
      </w:r>
      <w:proofErr w:type="spellEnd"/>
      <w:r w:rsidRPr="004E6DBA">
        <w:rPr>
          <w:sz w:val="28"/>
          <w:szCs w:val="28"/>
        </w:rPr>
        <w:t xml:space="preserve"> Эльвиру </w:t>
      </w:r>
      <w:proofErr w:type="spellStart"/>
      <w:r w:rsidRPr="004E6DBA">
        <w:rPr>
          <w:sz w:val="28"/>
          <w:szCs w:val="28"/>
        </w:rPr>
        <w:t>Магсумовну</w:t>
      </w:r>
      <w:proofErr w:type="spellEnd"/>
      <w:r w:rsidRPr="004E6DBA">
        <w:rPr>
          <w:sz w:val="28"/>
          <w:szCs w:val="28"/>
        </w:rPr>
        <w:t>.</w:t>
      </w:r>
    </w:p>
    <w:p w:rsidR="00BC171E" w:rsidRPr="004E6DBA" w:rsidRDefault="00BC171E" w:rsidP="00337CF6">
      <w:pPr>
        <w:tabs>
          <w:tab w:val="left" w:pos="284"/>
        </w:tabs>
        <w:jc w:val="both"/>
        <w:rPr>
          <w:sz w:val="28"/>
          <w:szCs w:val="28"/>
        </w:rPr>
      </w:pPr>
      <w:r w:rsidRPr="004E6DBA">
        <w:rPr>
          <w:sz w:val="28"/>
          <w:szCs w:val="28"/>
        </w:rPr>
        <w:br/>
      </w:r>
      <w:r w:rsidR="00286749" w:rsidRPr="004E6DBA">
        <w:rPr>
          <w:sz w:val="28"/>
          <w:szCs w:val="28"/>
        </w:rPr>
        <w:t xml:space="preserve">СЛУШАЛИ </w:t>
      </w:r>
      <w:r w:rsidRPr="004E6DBA">
        <w:rPr>
          <w:sz w:val="28"/>
          <w:szCs w:val="28"/>
        </w:rPr>
        <w:t>О.А.Шабанов: Аспиранты кафедры межкультурной коммуникации и перев</w:t>
      </w:r>
      <w:r w:rsidR="004337D4" w:rsidRPr="004E6DBA">
        <w:rPr>
          <w:sz w:val="28"/>
          <w:szCs w:val="28"/>
        </w:rPr>
        <w:t xml:space="preserve">ода Х.М. </w:t>
      </w:r>
      <w:proofErr w:type="spellStart"/>
      <w:r w:rsidR="004337D4" w:rsidRPr="004E6DBA">
        <w:rPr>
          <w:sz w:val="28"/>
          <w:szCs w:val="28"/>
        </w:rPr>
        <w:t>Шарифзода</w:t>
      </w:r>
      <w:proofErr w:type="spellEnd"/>
      <w:r w:rsidR="004337D4" w:rsidRPr="004E6DBA">
        <w:rPr>
          <w:sz w:val="28"/>
          <w:szCs w:val="28"/>
        </w:rPr>
        <w:t xml:space="preserve">, </w:t>
      </w:r>
      <w:r w:rsidRPr="004E6DBA">
        <w:rPr>
          <w:sz w:val="28"/>
          <w:szCs w:val="28"/>
        </w:rPr>
        <w:t xml:space="preserve">А.С. </w:t>
      </w:r>
      <w:proofErr w:type="spellStart"/>
      <w:r w:rsidRPr="004E6DBA">
        <w:rPr>
          <w:sz w:val="28"/>
          <w:szCs w:val="28"/>
        </w:rPr>
        <w:t>Даутова</w:t>
      </w:r>
      <w:proofErr w:type="spellEnd"/>
      <w:r w:rsidR="004337D4" w:rsidRPr="004E6DBA">
        <w:rPr>
          <w:sz w:val="28"/>
          <w:szCs w:val="28"/>
        </w:rPr>
        <w:t xml:space="preserve">, </w:t>
      </w:r>
      <w:proofErr w:type="spellStart"/>
      <w:r w:rsidR="004337D4" w:rsidRPr="004E6DBA">
        <w:rPr>
          <w:sz w:val="28"/>
          <w:szCs w:val="28"/>
        </w:rPr>
        <w:t>Саубаева</w:t>
      </w:r>
      <w:proofErr w:type="spellEnd"/>
      <w:r w:rsidR="004337D4" w:rsidRPr="004E6DBA">
        <w:rPr>
          <w:sz w:val="28"/>
          <w:szCs w:val="28"/>
        </w:rPr>
        <w:t xml:space="preserve"> Л.А., </w:t>
      </w:r>
      <w:proofErr w:type="spellStart"/>
      <w:r w:rsidR="004337D4" w:rsidRPr="004E6DBA">
        <w:rPr>
          <w:sz w:val="28"/>
          <w:szCs w:val="28"/>
        </w:rPr>
        <w:t>Гималова</w:t>
      </w:r>
      <w:proofErr w:type="spellEnd"/>
      <w:r w:rsidR="004337D4" w:rsidRPr="004E6DBA">
        <w:rPr>
          <w:sz w:val="28"/>
          <w:szCs w:val="28"/>
        </w:rPr>
        <w:t xml:space="preserve"> Э.М.</w:t>
      </w:r>
      <w:r w:rsidRPr="004E6DBA">
        <w:rPr>
          <w:sz w:val="28"/>
          <w:szCs w:val="28"/>
        </w:rPr>
        <w:t xml:space="preserve"> ведут активную работу по сбору и анализу теоретической части диссертационного исследования, фактического материала с последующим анализом, по подготовке рукописи, уточняют гипотезу исследования с последующей её верификацией. Рекомендую аттестовать.</w:t>
      </w:r>
    </w:p>
    <w:p w:rsidR="00BC171E" w:rsidRPr="004E6DBA" w:rsidRDefault="00BC171E" w:rsidP="00BC171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BC171E" w:rsidRPr="004E6DBA" w:rsidRDefault="00BC171E" w:rsidP="00BC171E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ПОСТАНОВИЛИ: Аттестовать аспирантов </w:t>
      </w:r>
      <w:r w:rsidR="004337D4" w:rsidRPr="004E6DBA">
        <w:rPr>
          <w:sz w:val="28"/>
          <w:szCs w:val="28"/>
        </w:rPr>
        <w:t xml:space="preserve">Х.М. </w:t>
      </w:r>
      <w:proofErr w:type="spellStart"/>
      <w:r w:rsidR="004337D4" w:rsidRPr="004E6DBA">
        <w:rPr>
          <w:sz w:val="28"/>
          <w:szCs w:val="28"/>
        </w:rPr>
        <w:t>Шарифзоду</w:t>
      </w:r>
      <w:proofErr w:type="spellEnd"/>
      <w:r w:rsidR="004337D4" w:rsidRPr="004E6DBA">
        <w:rPr>
          <w:sz w:val="28"/>
          <w:szCs w:val="28"/>
        </w:rPr>
        <w:t xml:space="preserve">, А.С. </w:t>
      </w:r>
      <w:proofErr w:type="spellStart"/>
      <w:r w:rsidR="004337D4" w:rsidRPr="004E6DBA">
        <w:rPr>
          <w:sz w:val="28"/>
          <w:szCs w:val="28"/>
        </w:rPr>
        <w:t>Даутову</w:t>
      </w:r>
      <w:proofErr w:type="spellEnd"/>
      <w:r w:rsidR="004337D4" w:rsidRPr="004E6DBA">
        <w:rPr>
          <w:sz w:val="28"/>
          <w:szCs w:val="28"/>
        </w:rPr>
        <w:t xml:space="preserve">, </w:t>
      </w:r>
      <w:proofErr w:type="spellStart"/>
      <w:r w:rsidR="004337D4" w:rsidRPr="004E6DBA">
        <w:rPr>
          <w:sz w:val="28"/>
          <w:szCs w:val="28"/>
        </w:rPr>
        <w:t>Саубаеву</w:t>
      </w:r>
      <w:proofErr w:type="spellEnd"/>
      <w:r w:rsidR="004337D4" w:rsidRPr="004E6DBA">
        <w:rPr>
          <w:sz w:val="28"/>
          <w:szCs w:val="28"/>
        </w:rPr>
        <w:t xml:space="preserve"> Л.А., </w:t>
      </w:r>
      <w:proofErr w:type="spellStart"/>
      <w:r w:rsidR="004337D4" w:rsidRPr="004E6DBA">
        <w:rPr>
          <w:sz w:val="28"/>
          <w:szCs w:val="28"/>
        </w:rPr>
        <w:t>Гималову</w:t>
      </w:r>
      <w:proofErr w:type="spellEnd"/>
      <w:r w:rsidR="004337D4" w:rsidRPr="004E6DBA">
        <w:rPr>
          <w:sz w:val="28"/>
          <w:szCs w:val="28"/>
        </w:rPr>
        <w:t xml:space="preserve"> Э.М. </w:t>
      </w:r>
      <w:r w:rsidRPr="004E6DBA">
        <w:rPr>
          <w:sz w:val="28"/>
          <w:szCs w:val="28"/>
        </w:rPr>
        <w:t>по итогам выполненной научно-исследовательской деятельности за 1 семестр 201</w:t>
      </w:r>
      <w:r w:rsidR="00230229" w:rsidRPr="004E6DBA">
        <w:rPr>
          <w:sz w:val="28"/>
          <w:szCs w:val="28"/>
        </w:rPr>
        <w:t>8</w:t>
      </w:r>
      <w:r w:rsidRPr="004E6DBA">
        <w:rPr>
          <w:sz w:val="28"/>
          <w:szCs w:val="28"/>
        </w:rPr>
        <w:t>-201</w:t>
      </w:r>
      <w:r w:rsidR="00230229" w:rsidRPr="004E6DBA">
        <w:rPr>
          <w:sz w:val="28"/>
          <w:szCs w:val="28"/>
        </w:rPr>
        <w:t>9</w:t>
      </w:r>
      <w:r w:rsidRPr="004E6DBA">
        <w:rPr>
          <w:sz w:val="28"/>
          <w:szCs w:val="28"/>
        </w:rPr>
        <w:t xml:space="preserve"> учебный год.  </w:t>
      </w:r>
    </w:p>
    <w:p w:rsidR="00BC171E" w:rsidRPr="004E6DBA" w:rsidRDefault="00BC171E" w:rsidP="00337CF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Результаты открытого голосования: </w:t>
      </w:r>
    </w:p>
    <w:p w:rsidR="00BC171E" w:rsidRPr="004E6DBA" w:rsidRDefault="00BC171E" w:rsidP="00337CF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>за –  14</w:t>
      </w:r>
    </w:p>
    <w:p w:rsidR="00BC171E" w:rsidRPr="004E6DBA" w:rsidRDefault="00BC171E" w:rsidP="00337CF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против – 0 </w:t>
      </w:r>
    </w:p>
    <w:p w:rsidR="00337CF6" w:rsidRPr="004E6DBA" w:rsidRDefault="00337CF6" w:rsidP="00337CF6">
      <w:pPr>
        <w:jc w:val="both"/>
        <w:rPr>
          <w:sz w:val="28"/>
          <w:szCs w:val="28"/>
        </w:rPr>
      </w:pPr>
    </w:p>
    <w:p w:rsidR="00286749" w:rsidRPr="004E6DBA" w:rsidRDefault="00F8490C" w:rsidP="00337CF6">
      <w:pPr>
        <w:jc w:val="both"/>
        <w:rPr>
          <w:sz w:val="28"/>
          <w:szCs w:val="28"/>
        </w:rPr>
      </w:pPr>
      <w:r w:rsidRPr="004E6DBA">
        <w:rPr>
          <w:sz w:val="28"/>
          <w:szCs w:val="28"/>
        </w:rPr>
        <w:t xml:space="preserve">2) </w:t>
      </w:r>
      <w:r w:rsidR="00286749" w:rsidRPr="004E6DBA">
        <w:rPr>
          <w:sz w:val="28"/>
          <w:szCs w:val="28"/>
        </w:rPr>
        <w:t xml:space="preserve">СЛУШАЛИ </w:t>
      </w:r>
      <w:r w:rsidR="002C6F70" w:rsidRPr="004E6DBA">
        <w:rPr>
          <w:sz w:val="28"/>
          <w:szCs w:val="28"/>
        </w:rPr>
        <w:t>О.А. Шабанов</w:t>
      </w:r>
      <w:r w:rsidR="00286749" w:rsidRPr="004E6DBA">
        <w:rPr>
          <w:sz w:val="28"/>
          <w:szCs w:val="28"/>
        </w:rPr>
        <w:t>:</w:t>
      </w:r>
      <w:r w:rsidR="00B81C5C" w:rsidRPr="004E6DBA">
        <w:rPr>
          <w:sz w:val="28"/>
          <w:szCs w:val="28"/>
        </w:rPr>
        <w:t xml:space="preserve"> За прошлый учебный год у нас наблюда</w:t>
      </w:r>
      <w:r w:rsidR="00745114" w:rsidRPr="004E6DBA">
        <w:rPr>
          <w:sz w:val="28"/>
          <w:szCs w:val="28"/>
        </w:rPr>
        <w:t>лось</w:t>
      </w:r>
      <w:r w:rsidR="00B81C5C" w:rsidRPr="004E6DBA">
        <w:rPr>
          <w:sz w:val="28"/>
          <w:szCs w:val="28"/>
        </w:rPr>
        <w:t xml:space="preserve"> низкая публикационная активность. В </w:t>
      </w:r>
      <w:proofErr w:type="gramStart"/>
      <w:r w:rsidR="00B81C5C" w:rsidRPr="004E6DBA">
        <w:rPr>
          <w:sz w:val="28"/>
          <w:szCs w:val="28"/>
        </w:rPr>
        <w:t>связи</w:t>
      </w:r>
      <w:proofErr w:type="gramEnd"/>
      <w:r w:rsidR="00B81C5C" w:rsidRPr="004E6DBA">
        <w:rPr>
          <w:sz w:val="28"/>
          <w:szCs w:val="28"/>
        </w:rPr>
        <w:t xml:space="preserve"> с чем предлагается поступить следующим образом: </w:t>
      </w:r>
      <w:r w:rsidR="00745114" w:rsidRPr="004E6DBA">
        <w:rPr>
          <w:sz w:val="28"/>
          <w:szCs w:val="28"/>
        </w:rPr>
        <w:t xml:space="preserve">отдавать научные труды в печать в Новый Болгарский университет, в систему </w:t>
      </w:r>
      <w:r w:rsidR="00745114" w:rsidRPr="004E6DBA">
        <w:rPr>
          <w:sz w:val="28"/>
          <w:szCs w:val="28"/>
          <w:lang w:val="en-US"/>
        </w:rPr>
        <w:t>Web</w:t>
      </w:r>
      <w:r w:rsidR="00745114" w:rsidRPr="004E6DBA">
        <w:rPr>
          <w:sz w:val="28"/>
          <w:szCs w:val="28"/>
        </w:rPr>
        <w:t xml:space="preserve"> </w:t>
      </w:r>
      <w:r w:rsidR="00745114" w:rsidRPr="004E6DBA">
        <w:rPr>
          <w:sz w:val="28"/>
          <w:szCs w:val="28"/>
          <w:lang w:val="en-US"/>
        </w:rPr>
        <w:t>of</w:t>
      </w:r>
      <w:r w:rsidR="00745114" w:rsidRPr="004E6DBA">
        <w:rPr>
          <w:sz w:val="28"/>
          <w:szCs w:val="28"/>
        </w:rPr>
        <w:t xml:space="preserve"> </w:t>
      </w:r>
      <w:r w:rsidR="00745114" w:rsidRPr="004E6DBA">
        <w:rPr>
          <w:sz w:val="28"/>
          <w:szCs w:val="28"/>
          <w:lang w:val="en-US"/>
        </w:rPr>
        <w:t>Science</w:t>
      </w:r>
      <w:r w:rsidR="00286749" w:rsidRPr="004E6DBA">
        <w:rPr>
          <w:sz w:val="28"/>
          <w:szCs w:val="28"/>
        </w:rPr>
        <w:t>.</w:t>
      </w:r>
      <w:r w:rsidR="00745114" w:rsidRPr="004E6DBA">
        <w:rPr>
          <w:sz w:val="28"/>
          <w:szCs w:val="28"/>
        </w:rPr>
        <w:t xml:space="preserve">  </w:t>
      </w:r>
    </w:p>
    <w:p w:rsidR="00337CF6" w:rsidRPr="004E6DBA" w:rsidRDefault="00337CF6" w:rsidP="00337CF6">
      <w:pPr>
        <w:jc w:val="both"/>
        <w:rPr>
          <w:sz w:val="28"/>
          <w:szCs w:val="28"/>
        </w:rPr>
      </w:pPr>
    </w:p>
    <w:p w:rsidR="00286749" w:rsidRPr="004E6DBA" w:rsidRDefault="00286749" w:rsidP="00337CF6">
      <w:pPr>
        <w:rPr>
          <w:sz w:val="28"/>
          <w:szCs w:val="28"/>
        </w:rPr>
      </w:pPr>
      <w:r w:rsidRPr="004E6DBA">
        <w:rPr>
          <w:sz w:val="28"/>
          <w:szCs w:val="28"/>
        </w:rPr>
        <w:t>ПОСТАНОВИЛИ: Принять информацию к сведению.</w:t>
      </w:r>
    </w:p>
    <w:p w:rsidR="00286749" w:rsidRPr="004E6DBA" w:rsidRDefault="00286749" w:rsidP="00BC171E">
      <w:pPr>
        <w:rPr>
          <w:sz w:val="28"/>
          <w:szCs w:val="28"/>
        </w:rPr>
      </w:pPr>
    </w:p>
    <w:p w:rsidR="00E73164" w:rsidRPr="004E6DBA" w:rsidRDefault="00180C24" w:rsidP="00180C24">
      <w:pPr>
        <w:ind w:left="-42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40450" cy="8443118"/>
            <wp:effectExtent l="19050" t="0" r="0" b="0"/>
            <wp:docPr id="1" name="Рисунок 1" descr="C:\Documents and Settings\гшгш\Рабочий стол\18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0" cy="844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3164" w:rsidRPr="004E6DBA" w:rsidSect="003C6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936" w:rsidRDefault="00945936" w:rsidP="00DB2BDE">
      <w:r>
        <w:separator/>
      </w:r>
    </w:p>
  </w:endnote>
  <w:endnote w:type="continuationSeparator" w:id="0">
    <w:p w:rsidR="00945936" w:rsidRDefault="00945936" w:rsidP="00DB2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936" w:rsidRDefault="00945936" w:rsidP="00DB2BDE">
      <w:r>
        <w:separator/>
      </w:r>
    </w:p>
  </w:footnote>
  <w:footnote w:type="continuationSeparator" w:id="0">
    <w:p w:rsidR="00945936" w:rsidRDefault="00945936" w:rsidP="00DB2B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ascii="Symbol" w:hAnsi="Symbol" w:cs="Symbol" w:hint="default"/>
        <w:sz w:val="28"/>
        <w:szCs w:val="28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168AA"/>
    <w:multiLevelType w:val="hybridMultilevel"/>
    <w:tmpl w:val="21620FF0"/>
    <w:lvl w:ilvl="0" w:tplc="895C034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21FDB"/>
    <w:multiLevelType w:val="hybridMultilevel"/>
    <w:tmpl w:val="C13828C2"/>
    <w:lvl w:ilvl="0" w:tplc="1432323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181814DC"/>
    <w:multiLevelType w:val="hybridMultilevel"/>
    <w:tmpl w:val="EF02AE64"/>
    <w:lvl w:ilvl="0" w:tplc="299C8E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94234"/>
    <w:multiLevelType w:val="hybridMultilevel"/>
    <w:tmpl w:val="7C763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705FF"/>
    <w:multiLevelType w:val="hybridMultilevel"/>
    <w:tmpl w:val="63BE0E3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6B6ABE"/>
    <w:multiLevelType w:val="hybridMultilevel"/>
    <w:tmpl w:val="D0B0A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EC431B"/>
    <w:multiLevelType w:val="hybridMultilevel"/>
    <w:tmpl w:val="F72ABB38"/>
    <w:lvl w:ilvl="0" w:tplc="CE8EAD1E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71E"/>
    <w:rsid w:val="000524BA"/>
    <w:rsid w:val="000B4FD2"/>
    <w:rsid w:val="000E6D55"/>
    <w:rsid w:val="00180C24"/>
    <w:rsid w:val="0019797D"/>
    <w:rsid w:val="001A12BC"/>
    <w:rsid w:val="00230229"/>
    <w:rsid w:val="00286749"/>
    <w:rsid w:val="002C6F70"/>
    <w:rsid w:val="00337CF6"/>
    <w:rsid w:val="00341799"/>
    <w:rsid w:val="00376CE6"/>
    <w:rsid w:val="003C62F1"/>
    <w:rsid w:val="004337D4"/>
    <w:rsid w:val="0047098A"/>
    <w:rsid w:val="004E6DBA"/>
    <w:rsid w:val="00552B55"/>
    <w:rsid w:val="0055426A"/>
    <w:rsid w:val="00602C85"/>
    <w:rsid w:val="0068463F"/>
    <w:rsid w:val="00745114"/>
    <w:rsid w:val="007A2F8A"/>
    <w:rsid w:val="007B1A18"/>
    <w:rsid w:val="008447AB"/>
    <w:rsid w:val="0085471B"/>
    <w:rsid w:val="00903518"/>
    <w:rsid w:val="00945936"/>
    <w:rsid w:val="00984C9E"/>
    <w:rsid w:val="009C4C02"/>
    <w:rsid w:val="009E37C8"/>
    <w:rsid w:val="00A10FCB"/>
    <w:rsid w:val="00A70624"/>
    <w:rsid w:val="00A85A87"/>
    <w:rsid w:val="00B63E1B"/>
    <w:rsid w:val="00B81C5C"/>
    <w:rsid w:val="00B951EE"/>
    <w:rsid w:val="00BC171E"/>
    <w:rsid w:val="00DB2BDE"/>
    <w:rsid w:val="00E73164"/>
    <w:rsid w:val="00E9683F"/>
    <w:rsid w:val="00F240C5"/>
    <w:rsid w:val="00F52742"/>
    <w:rsid w:val="00F66406"/>
    <w:rsid w:val="00F8490C"/>
    <w:rsid w:val="00FA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6C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7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C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C171E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C17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BC171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"/>
    <w:basedOn w:val="a"/>
    <w:link w:val="a4"/>
    <w:unhideWhenUsed/>
    <w:rsid w:val="00BC171E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BC171E"/>
    <w:rPr>
      <w:rFonts w:ascii="Calibri" w:eastAsia="Calibri" w:hAnsi="Calibri" w:cs="Calibri"/>
      <w:lang w:eastAsia="ar-SA"/>
    </w:rPr>
  </w:style>
  <w:style w:type="paragraph" w:styleId="a5">
    <w:name w:val="Body Text Indent"/>
    <w:basedOn w:val="a"/>
    <w:link w:val="a6"/>
    <w:uiPriority w:val="99"/>
    <w:unhideWhenUsed/>
    <w:rsid w:val="00BC171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C17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C171E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C17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BC171E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DB2B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B2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B2B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B2B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6C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76C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376C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76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7B1A18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7B1A18"/>
    <w:rPr>
      <w:b/>
      <w:bCs/>
    </w:rPr>
  </w:style>
  <w:style w:type="character" w:styleId="ae">
    <w:name w:val="Emphasis"/>
    <w:basedOn w:val="a0"/>
    <w:uiPriority w:val="20"/>
    <w:qFormat/>
    <w:rsid w:val="007B1A18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180C2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80C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00177-1490-4E9D-A79E-13626B6F9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17</cp:revision>
  <cp:lastPrinted>2019-06-13T12:01:00Z</cp:lastPrinted>
  <dcterms:created xsi:type="dcterms:W3CDTF">2019-01-18T05:04:00Z</dcterms:created>
  <dcterms:modified xsi:type="dcterms:W3CDTF">2019-06-13T12:01:00Z</dcterms:modified>
</cp:coreProperties>
</file>